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7507A" w14:textId="434E63DC" w:rsidR="00430BA3" w:rsidRPr="00430BA3" w:rsidRDefault="00430BA3" w:rsidP="00430BA3">
      <w:pPr>
        <w:rPr>
          <w:rFonts w:ascii="Arial" w:eastAsia="SimSun" w:hAnsi="Arial" w:cs="Arial"/>
          <w:b/>
          <w:noProof/>
        </w:rPr>
      </w:pPr>
      <w:r w:rsidRPr="00430BA3">
        <w:rPr>
          <w:rFonts w:ascii="Arial" w:eastAsia="SimSun" w:hAnsi="Arial" w:cs="Arial"/>
          <w:b/>
          <w:noProof/>
        </w:rPr>
        <w:t>3GPP TSG-RAN WG4 Meeting #11</w:t>
      </w:r>
      <w:r w:rsidR="0022034D">
        <w:rPr>
          <w:rFonts w:ascii="Arial" w:eastAsia="SimSun" w:hAnsi="Arial" w:cs="Arial"/>
          <w:b/>
          <w:noProof/>
        </w:rPr>
        <w:t>6</w:t>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sidR="00DE6959" w:rsidRPr="00DE6959">
        <w:rPr>
          <w:rFonts w:ascii="Arial" w:eastAsia="SimSun" w:hAnsi="Arial" w:cs="Arial"/>
          <w:b/>
          <w:noProof/>
        </w:rPr>
        <w:t>R4-25</w:t>
      </w:r>
      <w:r w:rsidR="004E2C1E">
        <w:rPr>
          <w:rFonts w:ascii="Arial" w:eastAsia="SimSun" w:hAnsi="Arial" w:cs="Arial"/>
          <w:b/>
          <w:noProof/>
        </w:rPr>
        <w:t>09443</w:t>
      </w:r>
    </w:p>
    <w:p w14:paraId="453EC07C" w14:textId="63D6DFD2" w:rsidR="008E1410" w:rsidRPr="00EA2761" w:rsidRDefault="0022034D" w:rsidP="00430BA3">
      <w:pPr>
        <w:rPr>
          <w:rFonts w:eastAsia="SimSun"/>
        </w:rPr>
      </w:pPr>
      <w:r w:rsidRPr="0022034D">
        <w:rPr>
          <w:rFonts w:ascii="Arial" w:eastAsia="SimSun" w:hAnsi="Arial" w:cs="Arial"/>
          <w:b/>
          <w:noProof/>
        </w:rPr>
        <w:t>Bengaluru, India, 25th – 29th August</w:t>
      </w:r>
      <w:r w:rsidR="00430BA3" w:rsidRPr="00430BA3">
        <w:rPr>
          <w:rFonts w:ascii="Arial" w:eastAsia="SimSun" w:hAnsi="Arial" w:cs="Arial"/>
          <w:b/>
          <w:noProof/>
        </w:rPr>
        <w:t>, 2025</w:t>
      </w:r>
    </w:p>
    <w:p w14:paraId="038E9536" w14:textId="7714C8B6"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D10CC1">
        <w:rPr>
          <w:rFonts w:ascii="Arial" w:hAnsi="Arial" w:cs="Arial"/>
          <w:b/>
          <w:sz w:val="22"/>
          <w:szCs w:val="22"/>
        </w:rPr>
        <w:t>9</w:t>
      </w:r>
      <w:r w:rsidR="0041184C">
        <w:rPr>
          <w:rFonts w:ascii="Arial" w:hAnsi="Arial" w:cs="Arial"/>
          <w:b/>
          <w:sz w:val="22"/>
          <w:szCs w:val="22"/>
        </w:rPr>
        <w:t>.</w:t>
      </w:r>
      <w:r w:rsidR="00D10CC1">
        <w:rPr>
          <w:rFonts w:ascii="Arial" w:hAnsi="Arial" w:cs="Arial"/>
          <w:b/>
          <w:sz w:val="22"/>
          <w:szCs w:val="22"/>
        </w:rPr>
        <w:t>3</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59B65D78"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1184C" w:rsidRPr="0041184C">
        <w:rPr>
          <w:rFonts w:ascii="Arial" w:hAnsi="Arial" w:cs="Arial"/>
          <w:b/>
          <w:sz w:val="22"/>
          <w:szCs w:val="22"/>
        </w:rPr>
        <w:t>FR2</w:t>
      </w:r>
      <w:r w:rsidR="00C47B0A">
        <w:rPr>
          <w:rFonts w:ascii="Arial" w:hAnsi="Arial" w:cs="Arial"/>
          <w:b/>
          <w:sz w:val="22"/>
          <w:szCs w:val="22"/>
        </w:rPr>
        <w:t xml:space="preserve"> TX requirements verification in beam locked mode</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BEA0A84" w14:textId="532D2626" w:rsidR="003E765C" w:rsidRDefault="003E765C" w:rsidP="006B12F3">
      <w:pPr>
        <w:jc w:val="both"/>
      </w:pPr>
      <w:r>
        <w:t>In this contribution, we discuss two issues</w:t>
      </w:r>
      <w:r w:rsidR="00546D66">
        <w:t xml:space="preserve"> and propose how to fix them.</w:t>
      </w:r>
    </w:p>
    <w:p w14:paraId="3F8E7946" w14:textId="2C560D99" w:rsidR="009355EE" w:rsidRPr="00546D66" w:rsidRDefault="003E765C" w:rsidP="00546D66">
      <w:pPr>
        <w:pStyle w:val="ListParagraph"/>
        <w:numPr>
          <w:ilvl w:val="0"/>
          <w:numId w:val="77"/>
        </w:numPr>
        <w:spacing w:line="240" w:lineRule="auto"/>
        <w:ind w:firstLineChars="0"/>
        <w:jc w:val="both"/>
        <w:rPr>
          <w:sz w:val="24"/>
          <w:szCs w:val="24"/>
        </w:rPr>
      </w:pPr>
      <w:r w:rsidRPr="00546D66">
        <w:rPr>
          <w:sz w:val="24"/>
          <w:szCs w:val="24"/>
        </w:rPr>
        <w:t xml:space="preserve">Issue 1: </w:t>
      </w:r>
      <w:r w:rsidR="00C47B0A" w:rsidRPr="00546D66">
        <w:rPr>
          <w:sz w:val="24"/>
          <w:szCs w:val="24"/>
        </w:rPr>
        <w:t>In TS38.101-2</w:t>
      </w:r>
      <w:r w:rsidR="00546D66">
        <w:rPr>
          <w:sz w:val="24"/>
          <w:szCs w:val="24"/>
        </w:rPr>
        <w:t xml:space="preserve"> [1]</w:t>
      </w:r>
      <w:r w:rsidR="00C47B0A" w:rsidRPr="00546D66">
        <w:rPr>
          <w:sz w:val="24"/>
          <w:szCs w:val="24"/>
        </w:rPr>
        <w:t xml:space="preserve">, TX requirements are specified with a statement on how to verify them, since all the requirements are verified through OTA testing. </w:t>
      </w:r>
      <w:r w:rsidR="00C0066A" w:rsidRPr="00546D66">
        <w:rPr>
          <w:sz w:val="24"/>
          <w:szCs w:val="24"/>
        </w:rPr>
        <w:t xml:space="preserve">Furthermore, the TX requirements are verified in beam locked mode. </w:t>
      </w:r>
      <w:r w:rsidR="00C47B0A" w:rsidRPr="00546D66">
        <w:rPr>
          <w:sz w:val="24"/>
          <w:szCs w:val="24"/>
        </w:rPr>
        <w:t>However, the specification text on verification seems a bit inconsistent</w:t>
      </w:r>
      <w:r w:rsidR="00C0066A" w:rsidRPr="00546D66">
        <w:rPr>
          <w:sz w:val="24"/>
          <w:szCs w:val="24"/>
        </w:rPr>
        <w:t xml:space="preserve"> in that for some TX requirements, beam locked mode is not stated</w:t>
      </w:r>
      <w:r w:rsidR="00C47B0A" w:rsidRPr="00546D66">
        <w:rPr>
          <w:sz w:val="24"/>
          <w:szCs w:val="24"/>
        </w:rPr>
        <w:t xml:space="preserve">. </w:t>
      </w:r>
      <w:r w:rsidR="00475371" w:rsidRPr="00546D66">
        <w:rPr>
          <w:rFonts w:hint="eastAsia"/>
          <w:sz w:val="24"/>
          <w:szCs w:val="24"/>
        </w:rPr>
        <w:t>In</w:t>
      </w:r>
      <w:r w:rsidR="00475371" w:rsidRPr="00546D66">
        <w:rPr>
          <w:sz w:val="24"/>
          <w:szCs w:val="24"/>
        </w:rPr>
        <w:t xml:space="preserve"> this contribution, we </w:t>
      </w:r>
      <w:r w:rsidR="00C47B0A" w:rsidRPr="00546D66">
        <w:rPr>
          <w:sz w:val="24"/>
          <w:szCs w:val="24"/>
        </w:rPr>
        <w:t>point out the inconsistency and propose to address it.</w:t>
      </w:r>
      <w:r w:rsidR="00475371" w:rsidRPr="00546D66">
        <w:rPr>
          <w:sz w:val="24"/>
          <w:szCs w:val="24"/>
        </w:rPr>
        <w:t xml:space="preserve"> </w:t>
      </w:r>
    </w:p>
    <w:p w14:paraId="4D1C101F" w14:textId="673FD923" w:rsidR="003E765C" w:rsidRPr="00546D66" w:rsidRDefault="003E765C" w:rsidP="00546D66">
      <w:pPr>
        <w:pStyle w:val="ListParagraph"/>
        <w:numPr>
          <w:ilvl w:val="0"/>
          <w:numId w:val="77"/>
        </w:numPr>
        <w:spacing w:line="240" w:lineRule="auto"/>
        <w:ind w:firstLineChars="0"/>
        <w:jc w:val="both"/>
        <w:rPr>
          <w:sz w:val="24"/>
          <w:szCs w:val="24"/>
        </w:rPr>
      </w:pPr>
      <w:r w:rsidRPr="00546D66">
        <w:rPr>
          <w:sz w:val="24"/>
          <w:szCs w:val="24"/>
        </w:rPr>
        <w:t xml:space="preserve">Issue 2: In R18, the beam correspondence requirements in initial access and RRC_INACTIVE are derived under the condition that </w:t>
      </w:r>
      <w:proofErr w:type="spellStart"/>
      <w:r w:rsidRPr="00546D66">
        <w:rPr>
          <w:sz w:val="24"/>
          <w:szCs w:val="24"/>
        </w:rPr>
        <w:t>beamlock</w:t>
      </w:r>
      <w:proofErr w:type="spellEnd"/>
      <w:r w:rsidRPr="00546D66">
        <w:rPr>
          <w:sz w:val="24"/>
          <w:szCs w:val="24"/>
        </w:rPr>
        <w:t xml:space="preserve"> function is used when the requirements are verified. However, this agreement has not been captured in 38.101-2, although it </w:t>
      </w:r>
      <w:r w:rsidR="00546D66" w:rsidRPr="00546D66">
        <w:rPr>
          <w:sz w:val="24"/>
          <w:szCs w:val="24"/>
        </w:rPr>
        <w:t>is capture in TR38.891</w:t>
      </w:r>
      <w:r w:rsidR="00546D66">
        <w:rPr>
          <w:sz w:val="24"/>
          <w:szCs w:val="24"/>
        </w:rPr>
        <w:t xml:space="preserve"> [3]</w:t>
      </w:r>
      <w:r w:rsidR="00546D66" w:rsidRPr="00546D66">
        <w:rPr>
          <w:sz w:val="24"/>
          <w:szCs w:val="24"/>
        </w:rPr>
        <w:t>.</w:t>
      </w:r>
      <w:r w:rsidR="00D10CC1">
        <w:rPr>
          <w:sz w:val="24"/>
          <w:szCs w:val="24"/>
        </w:rPr>
        <w:t xml:space="preserve"> Moreover, RAN5 sent an LS to RAN4 seeking </w:t>
      </w:r>
      <w:r w:rsidR="00C27CE4">
        <w:rPr>
          <w:sz w:val="24"/>
          <w:szCs w:val="24"/>
        </w:rPr>
        <w:t xml:space="preserve">clarification </w:t>
      </w:r>
      <w:r w:rsidR="00D10CC1">
        <w:rPr>
          <w:sz w:val="24"/>
          <w:szCs w:val="24"/>
        </w:rPr>
        <w:t xml:space="preserve">related to </w:t>
      </w:r>
      <w:r w:rsidR="00C27CE4">
        <w:rPr>
          <w:sz w:val="24"/>
          <w:szCs w:val="24"/>
        </w:rPr>
        <w:t>requirement ver</w:t>
      </w:r>
      <w:r w:rsidR="005756C8">
        <w:rPr>
          <w:sz w:val="24"/>
          <w:szCs w:val="24"/>
        </w:rPr>
        <w:t>i</w:t>
      </w:r>
      <w:r w:rsidR="00C27CE4">
        <w:rPr>
          <w:sz w:val="24"/>
          <w:szCs w:val="24"/>
        </w:rPr>
        <w:t>fication</w:t>
      </w:r>
      <w:r w:rsidR="003A472B">
        <w:rPr>
          <w:sz w:val="24"/>
          <w:szCs w:val="24"/>
        </w:rPr>
        <w:t xml:space="preserve"> [</w:t>
      </w:r>
      <w:r w:rsidR="005756C8">
        <w:rPr>
          <w:sz w:val="24"/>
          <w:szCs w:val="24"/>
        </w:rPr>
        <w:t>5</w:t>
      </w:r>
      <w:r w:rsidR="003A472B">
        <w:rPr>
          <w:sz w:val="24"/>
          <w:szCs w:val="24"/>
        </w:rPr>
        <w:t>]</w:t>
      </w:r>
      <w:r w:rsidR="00D10CC1">
        <w:rPr>
          <w:sz w:val="24"/>
          <w:szCs w:val="24"/>
        </w:rPr>
        <w:t xml:space="preserve">. We provide our views in this contribution. </w:t>
      </w:r>
    </w:p>
    <w:p w14:paraId="5B1B9B4A" w14:textId="7EB4CCFE" w:rsidR="00507B28" w:rsidRPr="006B12F3" w:rsidRDefault="00977A4B" w:rsidP="006B12F3">
      <w:pPr>
        <w:pStyle w:val="Heading1"/>
        <w:numPr>
          <w:ilvl w:val="0"/>
          <w:numId w:val="10"/>
        </w:numPr>
        <w:pBdr>
          <w:top w:val="single" w:sz="12" w:space="2" w:color="auto"/>
        </w:pBdr>
        <w:jc w:val="both"/>
        <w:rPr>
          <w:sz w:val="32"/>
          <w:lang w:val="en-US"/>
        </w:rPr>
      </w:pPr>
      <w:r>
        <w:rPr>
          <w:sz w:val="32"/>
        </w:rPr>
        <w:t>Discussion</w:t>
      </w:r>
      <w:r w:rsidR="005B4999" w:rsidRPr="006B12F3">
        <w:rPr>
          <w:sz w:val="32"/>
          <w:lang w:val="en-US"/>
        </w:rPr>
        <w:t xml:space="preserve"> </w:t>
      </w:r>
    </w:p>
    <w:p w14:paraId="2F835AED" w14:textId="1501A65A" w:rsidR="00546D66" w:rsidRPr="00546D66" w:rsidRDefault="00546D66" w:rsidP="00F12F43">
      <w:pPr>
        <w:jc w:val="both"/>
        <w:rPr>
          <w:b/>
          <w:iCs/>
          <w:color w:val="000000" w:themeColor="text1"/>
        </w:rPr>
      </w:pPr>
      <w:r w:rsidRPr="00546D66">
        <w:rPr>
          <w:b/>
          <w:iCs/>
          <w:color w:val="000000" w:themeColor="text1"/>
        </w:rPr>
        <w:t>Issue 1: Legacy specification inconsistency</w:t>
      </w:r>
    </w:p>
    <w:p w14:paraId="669AEA51" w14:textId="061D5CF2" w:rsidR="00FC0BC1" w:rsidRDefault="00130A29" w:rsidP="00F12F43">
      <w:pPr>
        <w:jc w:val="both"/>
        <w:rPr>
          <w:bCs/>
          <w:iCs/>
          <w:color w:val="000000" w:themeColor="text1"/>
        </w:rPr>
      </w:pPr>
      <w:r>
        <w:rPr>
          <w:bCs/>
          <w:iCs/>
          <w:color w:val="000000" w:themeColor="text1"/>
        </w:rPr>
        <w:t>To verify FR2 TX requirements, OTA methods are used</w:t>
      </w:r>
      <w:r w:rsidR="00A64AAD">
        <w:rPr>
          <w:bCs/>
          <w:iCs/>
          <w:color w:val="000000" w:themeColor="text1"/>
        </w:rPr>
        <w:t xml:space="preserve">. As a result, when a TX requirement is specified, it is important to also specify at what spatial direction the requirement is verified. This can be illustrated in the </w:t>
      </w:r>
      <w:r w:rsidR="000F1F96">
        <w:rPr>
          <w:bCs/>
          <w:iCs/>
          <w:color w:val="000000" w:themeColor="text1"/>
        </w:rPr>
        <w:t>requirement of UE maximum output power for PC3, where the relevant text on requirement verification is highlighted in yellow.</w:t>
      </w:r>
      <w:r w:rsidR="00B10492">
        <w:rPr>
          <w:bCs/>
          <w:iCs/>
          <w:color w:val="000000" w:themeColor="text1"/>
        </w:rPr>
        <w:t xml:space="preserve"> However, if one looks at the </w:t>
      </w:r>
      <w:r w:rsidR="00B54735">
        <w:rPr>
          <w:bCs/>
          <w:iCs/>
          <w:color w:val="000000" w:themeColor="text1"/>
        </w:rPr>
        <w:t xml:space="preserve">components of the maximum </w:t>
      </w:r>
      <w:r w:rsidR="00B10492">
        <w:rPr>
          <w:bCs/>
          <w:iCs/>
          <w:color w:val="000000" w:themeColor="text1"/>
        </w:rPr>
        <w:t xml:space="preserve">output power requirements, </w:t>
      </w:r>
      <w:r w:rsidR="00B54735">
        <w:rPr>
          <w:bCs/>
          <w:iCs/>
          <w:color w:val="000000" w:themeColor="text1"/>
        </w:rPr>
        <w:t xml:space="preserve">namely min. peak EIRP, max. TRP, max. EIRP, and spherical coverage, </w:t>
      </w:r>
      <w:r w:rsidR="00B10492">
        <w:rPr>
          <w:bCs/>
          <w:iCs/>
          <w:color w:val="000000" w:themeColor="text1"/>
        </w:rPr>
        <w:t>beam locked mode is mentioned</w:t>
      </w:r>
      <w:r w:rsidR="00B54735">
        <w:rPr>
          <w:bCs/>
          <w:iCs/>
          <w:color w:val="000000" w:themeColor="text1"/>
        </w:rPr>
        <w:t xml:space="preserve"> for TRP only.</w:t>
      </w:r>
    </w:p>
    <w:p w14:paraId="1DF8A3CC" w14:textId="1EF10FC7" w:rsidR="00840C64" w:rsidRDefault="00840C64" w:rsidP="00F12F43">
      <w:pPr>
        <w:jc w:val="both"/>
        <w:rPr>
          <w:bCs/>
          <w:iCs/>
          <w:color w:val="000000" w:themeColor="text1"/>
        </w:rPr>
      </w:pPr>
      <w:r>
        <w:rPr>
          <w:bCs/>
          <w:iCs/>
          <w:color w:val="000000" w:themeColor="text1"/>
        </w:rPr>
        <w:t xml:space="preserve">We have further checked other TX requirements and found that beam locked mode is mentioned for the following requirements: </w:t>
      </w:r>
    </w:p>
    <w:p w14:paraId="385C7CC4" w14:textId="77777777" w:rsidR="00840C64" w:rsidRPr="00C0066A" w:rsidRDefault="00B54735"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Minimum output power</w:t>
      </w:r>
    </w:p>
    <w:p w14:paraId="518B2B0D" w14:textId="24FDD18B" w:rsidR="00B54735" w:rsidRPr="00C0066A" w:rsidRDefault="00B54735"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Transmit ON/OFF time mask</w:t>
      </w:r>
    </w:p>
    <w:p w14:paraId="135C7AA0" w14:textId="2E74AC11" w:rsidR="00840C64"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Power control</w:t>
      </w:r>
    </w:p>
    <w:p w14:paraId="49EEA5B8" w14:textId="16671EE1" w:rsidR="00B54735" w:rsidRPr="00C0066A" w:rsidRDefault="00B54735"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Frequency error</w:t>
      </w:r>
    </w:p>
    <w:p w14:paraId="53E85731" w14:textId="56859D8D" w:rsidR="00B54735"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Transmit m</w:t>
      </w:r>
      <w:r w:rsidR="00B54735" w:rsidRPr="00C0066A">
        <w:rPr>
          <w:bCs/>
          <w:iCs/>
          <w:color w:val="000000" w:themeColor="text1"/>
          <w:sz w:val="24"/>
          <w:szCs w:val="24"/>
        </w:rPr>
        <w:t>odulation quality</w:t>
      </w:r>
    </w:p>
    <w:p w14:paraId="7FE7DA95" w14:textId="296CD1DD" w:rsidR="00840C64"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lastRenderedPageBreak/>
        <w:t>Occupied bandwidth</w:t>
      </w:r>
    </w:p>
    <w:p w14:paraId="26D27639" w14:textId="29395537" w:rsidR="00840C64"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Spectrum emission mask</w:t>
      </w:r>
    </w:p>
    <w:p w14:paraId="423385A9" w14:textId="4B7784F7" w:rsidR="00840C64"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ACLR</w:t>
      </w:r>
    </w:p>
    <w:p w14:paraId="3A04C874" w14:textId="15CE1B11" w:rsidR="00840C64"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Spurious emissions</w:t>
      </w:r>
    </w:p>
    <w:p w14:paraId="68013EC2" w14:textId="42950DEB" w:rsidR="00840C64" w:rsidRDefault="00840C64" w:rsidP="00F12F43">
      <w:pPr>
        <w:jc w:val="both"/>
        <w:rPr>
          <w:bCs/>
          <w:iCs/>
          <w:color w:val="000000" w:themeColor="text1"/>
        </w:rPr>
      </w:pPr>
      <w:r>
        <w:rPr>
          <w:bCs/>
          <w:iCs/>
          <w:color w:val="000000" w:themeColor="text1"/>
        </w:rPr>
        <w:t>But not for the following requirements:</w:t>
      </w:r>
    </w:p>
    <w:p w14:paraId="2446B00F" w14:textId="195686E9" w:rsidR="00840C64" w:rsidRDefault="00840C64" w:rsidP="000C0FB2">
      <w:pPr>
        <w:pStyle w:val="ListParagraph"/>
        <w:numPr>
          <w:ilvl w:val="0"/>
          <w:numId w:val="75"/>
        </w:numPr>
        <w:ind w:firstLineChars="0"/>
        <w:jc w:val="both"/>
        <w:rPr>
          <w:bCs/>
          <w:iCs/>
          <w:color w:val="000000" w:themeColor="text1"/>
          <w:sz w:val="24"/>
          <w:szCs w:val="24"/>
        </w:rPr>
      </w:pPr>
      <w:r w:rsidRPr="00C0066A">
        <w:rPr>
          <w:bCs/>
          <w:iCs/>
          <w:color w:val="000000" w:themeColor="text1"/>
          <w:sz w:val="24"/>
          <w:szCs w:val="24"/>
        </w:rPr>
        <w:t>Transmit OFF power</w:t>
      </w:r>
    </w:p>
    <w:p w14:paraId="34CF4D4C" w14:textId="77777777" w:rsidR="004B7173" w:rsidRDefault="004B7173" w:rsidP="004B7173">
      <w:pPr>
        <w:jc w:val="both"/>
        <w:rPr>
          <w:bCs/>
          <w:iCs/>
          <w:color w:val="000000" w:themeColor="text1"/>
        </w:rPr>
      </w:pPr>
    </w:p>
    <w:tbl>
      <w:tblPr>
        <w:tblStyle w:val="TableGrid"/>
        <w:tblW w:w="0" w:type="auto"/>
        <w:tblLook w:val="04A0" w:firstRow="1" w:lastRow="0" w:firstColumn="1" w:lastColumn="0" w:noHBand="0" w:noVBand="1"/>
      </w:tblPr>
      <w:tblGrid>
        <w:gridCol w:w="9629"/>
      </w:tblGrid>
      <w:tr w:rsidR="004B7173" w14:paraId="73B5907B" w14:textId="77777777" w:rsidTr="004B7173">
        <w:tc>
          <w:tcPr>
            <w:tcW w:w="9629" w:type="dxa"/>
          </w:tcPr>
          <w:p w14:paraId="34D1236B" w14:textId="77777777" w:rsidR="004B7173" w:rsidRPr="007513A5" w:rsidRDefault="004B7173" w:rsidP="004B7173">
            <w:pPr>
              <w:pStyle w:val="Heading4"/>
            </w:pPr>
            <w:r w:rsidRPr="007513A5">
              <w:lastRenderedPageBreak/>
              <w:t>6.2.1.3</w:t>
            </w:r>
            <w:r w:rsidRPr="007513A5">
              <w:tab/>
              <w:t>UE maximum output power for power class 3</w:t>
            </w:r>
          </w:p>
          <w:p w14:paraId="56489FC7" w14:textId="77777777" w:rsidR="004B7173" w:rsidRPr="007513A5" w:rsidRDefault="004B7173" w:rsidP="004B7173">
            <w:r w:rsidRPr="007513A5">
              <w:t>The following requirements define the maximum output power radiated by the UE for any transmission bandwidth within the channel bandwidth for non-CA configuration, unless otherwise stated. The period of measurement shall be at least one sub frame (1ms)</w:t>
            </w:r>
            <w:proofErr w:type="gramStart"/>
            <w:r w:rsidRPr="007513A5">
              <w:t>. )</w:t>
            </w:r>
            <w:proofErr w:type="gramEnd"/>
            <w:r w:rsidRPr="007513A5">
              <w:t xml:space="preserve">. The minimum output power values for EIRP are found in Table 6.2.1.3-1. </w:t>
            </w:r>
            <w:r w:rsidRPr="000F1F96">
              <w:rPr>
                <w:highlight w:val="yellow"/>
              </w:rPr>
              <w:t>The requirement is verified with the test metric of total component of EIRP (Link=TX beam peak direction, Meas=Link angle).</w:t>
            </w:r>
            <w:r w:rsidRPr="007513A5">
              <w:t xml:space="preserve"> The requirement for the UE which supports a single FR2 band is specified in Table 6.2.1.3-1. The requirement for the UE which supports multiple FR2 bands is specified in both Table 6.2.1.3-1 and Table 6.2.1.3-4.</w:t>
            </w:r>
          </w:p>
          <w:p w14:paraId="3B268250" w14:textId="77777777" w:rsidR="004B7173" w:rsidRPr="007513A5" w:rsidRDefault="004B7173" w:rsidP="004B7173">
            <w:pPr>
              <w:pStyle w:val="TH"/>
            </w:pPr>
            <w:r w:rsidRPr="007513A5">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4B7173" w:rsidRPr="007513A5" w14:paraId="02162B2D"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4F621BEA" w14:textId="77777777" w:rsidR="004B7173" w:rsidRPr="007513A5" w:rsidRDefault="004B7173" w:rsidP="004B7173">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1D5CC95" w14:textId="77777777" w:rsidR="004B7173" w:rsidRPr="007513A5" w:rsidRDefault="004B7173" w:rsidP="004B7173">
                  <w:pPr>
                    <w:pStyle w:val="TAH"/>
                  </w:pPr>
                  <w:r w:rsidRPr="007513A5">
                    <w:t>Min peak EIRP (dBm)</w:t>
                  </w:r>
                </w:p>
              </w:tc>
            </w:tr>
            <w:tr w:rsidR="004B7173" w:rsidRPr="007513A5" w14:paraId="19BBF467"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278315EC" w14:textId="77777777" w:rsidR="004B7173" w:rsidRPr="007513A5" w:rsidRDefault="004B7173" w:rsidP="004B7173">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tcPr>
                <w:p w14:paraId="6AECCE87" w14:textId="77777777" w:rsidR="004B7173" w:rsidRPr="007513A5" w:rsidRDefault="004B7173" w:rsidP="004B7173">
                  <w:pPr>
                    <w:pStyle w:val="TAC"/>
                  </w:pPr>
                  <w:r w:rsidRPr="007513A5">
                    <w:t>22.4</w:t>
                  </w:r>
                </w:p>
              </w:tc>
            </w:tr>
            <w:tr w:rsidR="004B7173" w:rsidRPr="007513A5" w14:paraId="797B2BC3"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5A9BC159" w14:textId="77777777" w:rsidR="004B7173" w:rsidRPr="007513A5" w:rsidRDefault="004B7173" w:rsidP="004B7173">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4555A6F" w14:textId="77777777" w:rsidR="004B7173" w:rsidRPr="007513A5" w:rsidRDefault="004B7173" w:rsidP="004B7173">
                  <w:pPr>
                    <w:pStyle w:val="TAC"/>
                  </w:pPr>
                  <w:r w:rsidRPr="007513A5">
                    <w:t>22.4</w:t>
                  </w:r>
                </w:p>
              </w:tc>
            </w:tr>
            <w:tr w:rsidR="004B7173" w:rsidRPr="007513A5" w14:paraId="0CB9EBEF" w14:textId="77777777" w:rsidTr="00725A37">
              <w:tc>
                <w:tcPr>
                  <w:tcW w:w="1797" w:type="dxa"/>
                  <w:tcBorders>
                    <w:top w:val="single" w:sz="4" w:space="0" w:color="auto"/>
                    <w:left w:val="single" w:sz="4" w:space="0" w:color="auto"/>
                    <w:bottom w:val="single" w:sz="4" w:space="0" w:color="auto"/>
                    <w:right w:val="single" w:sz="4" w:space="0" w:color="auto"/>
                  </w:tcBorders>
                  <w:vAlign w:val="center"/>
                </w:tcPr>
                <w:p w14:paraId="054AD712" w14:textId="77777777" w:rsidR="004B7173" w:rsidRPr="007513A5" w:rsidRDefault="004B7173" w:rsidP="004B7173">
                  <w:pPr>
                    <w:pStyle w:val="TAC"/>
                  </w:pPr>
                  <w:r w:rsidRPr="007513A5">
                    <w:t>n260</w:t>
                  </w:r>
                </w:p>
              </w:tc>
              <w:tc>
                <w:tcPr>
                  <w:tcW w:w="2417" w:type="dxa"/>
                  <w:tcBorders>
                    <w:top w:val="single" w:sz="4" w:space="0" w:color="auto"/>
                    <w:left w:val="single" w:sz="4" w:space="0" w:color="auto"/>
                    <w:bottom w:val="single" w:sz="4" w:space="0" w:color="auto"/>
                    <w:right w:val="single" w:sz="4" w:space="0" w:color="auto"/>
                  </w:tcBorders>
                  <w:vAlign w:val="center"/>
                </w:tcPr>
                <w:p w14:paraId="2329915A" w14:textId="77777777" w:rsidR="004B7173" w:rsidRPr="007513A5" w:rsidRDefault="004B7173" w:rsidP="004B7173">
                  <w:pPr>
                    <w:pStyle w:val="TAC"/>
                  </w:pPr>
                  <w:r w:rsidRPr="007513A5">
                    <w:t>20.6</w:t>
                  </w:r>
                </w:p>
              </w:tc>
            </w:tr>
            <w:tr w:rsidR="004B7173" w:rsidRPr="007513A5" w14:paraId="2F96A568" w14:textId="77777777" w:rsidTr="00725A37">
              <w:tc>
                <w:tcPr>
                  <w:tcW w:w="1797" w:type="dxa"/>
                  <w:tcBorders>
                    <w:top w:val="single" w:sz="4" w:space="0" w:color="auto"/>
                    <w:left w:val="single" w:sz="4" w:space="0" w:color="auto"/>
                    <w:bottom w:val="single" w:sz="4" w:space="0" w:color="auto"/>
                    <w:right w:val="single" w:sz="4" w:space="0" w:color="auto"/>
                  </w:tcBorders>
                  <w:vAlign w:val="center"/>
                </w:tcPr>
                <w:p w14:paraId="539CF92E" w14:textId="77777777" w:rsidR="004B7173" w:rsidRPr="007513A5" w:rsidRDefault="004B7173" w:rsidP="004B7173">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48102CE2" w14:textId="77777777" w:rsidR="004B7173" w:rsidRPr="007513A5" w:rsidRDefault="004B7173" w:rsidP="004B7173">
                  <w:pPr>
                    <w:pStyle w:val="TAC"/>
                  </w:pPr>
                  <w:r w:rsidRPr="007513A5">
                    <w:t>22.4</w:t>
                  </w:r>
                </w:p>
              </w:tc>
            </w:tr>
            <w:tr w:rsidR="004B7173" w:rsidRPr="007513A5" w14:paraId="1C813FF9" w14:textId="77777777" w:rsidTr="00725A37">
              <w:tc>
                <w:tcPr>
                  <w:tcW w:w="4214" w:type="dxa"/>
                  <w:gridSpan w:val="2"/>
                  <w:tcBorders>
                    <w:top w:val="single" w:sz="4" w:space="0" w:color="auto"/>
                    <w:left w:val="single" w:sz="4" w:space="0" w:color="auto"/>
                    <w:bottom w:val="single" w:sz="4" w:space="0" w:color="auto"/>
                  </w:tcBorders>
                  <w:vAlign w:val="center"/>
                  <w:hideMark/>
                </w:tcPr>
                <w:p w14:paraId="41544F50" w14:textId="77777777" w:rsidR="004B7173" w:rsidRPr="007513A5" w:rsidRDefault="004B7173" w:rsidP="004B7173">
                  <w:pPr>
                    <w:pStyle w:val="TAN"/>
                  </w:pPr>
                  <w:r w:rsidRPr="007513A5">
                    <w:t>NOTE 1:</w:t>
                  </w:r>
                  <w:r w:rsidRPr="007513A5">
                    <w:tab/>
                    <w:t>Minimum peak EIRP is defined as the lower limit without tolerance</w:t>
                  </w:r>
                </w:p>
                <w:p w14:paraId="5A73834E" w14:textId="77777777" w:rsidR="004B7173" w:rsidRPr="007513A5" w:rsidRDefault="004B7173" w:rsidP="004B7173">
                  <w:pPr>
                    <w:pStyle w:val="TAN"/>
                  </w:pPr>
                  <w:r w:rsidRPr="007513A5">
                    <w:t>NOTE 2:</w:t>
                  </w:r>
                  <w:r w:rsidRPr="007513A5">
                    <w:tab/>
                    <w:t>Void</w:t>
                  </w:r>
                </w:p>
              </w:tc>
            </w:tr>
          </w:tbl>
          <w:p w14:paraId="257FF7DE" w14:textId="77777777" w:rsidR="004B7173" w:rsidRPr="007513A5" w:rsidRDefault="004B7173" w:rsidP="004B7173"/>
          <w:p w14:paraId="3954D345" w14:textId="77777777" w:rsidR="004B7173" w:rsidRPr="007513A5" w:rsidRDefault="004B7173" w:rsidP="004B7173">
            <w:r w:rsidRPr="007513A5">
              <w:t xml:space="preserve">The maximum output power values for TRP and EIRP are found on the Table 6.2.1.3-2. The max allowed EIRP is derived from regulatory requirements [8]. </w:t>
            </w:r>
            <w:r w:rsidRPr="000F1F96">
              <w:rPr>
                <w:highlight w:val="yellow"/>
              </w:rPr>
              <w:t>The requirements are verified with the test metrics of TRP (Link=TX beam peak direction, Meas=TRP grid) in beam locked mode and the total component of EIRP (Link=TX beam peak direction, Meas=Link angle).</w:t>
            </w:r>
          </w:p>
          <w:p w14:paraId="0639CCD2" w14:textId="77777777" w:rsidR="004B7173" w:rsidRPr="007513A5" w:rsidRDefault="004B7173" w:rsidP="004B7173">
            <w:pPr>
              <w:pStyle w:val="TH"/>
            </w:pPr>
            <w:r w:rsidRPr="007513A5">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4B7173" w:rsidRPr="007513A5" w14:paraId="5772485D" w14:textId="77777777" w:rsidTr="00725A37">
              <w:tc>
                <w:tcPr>
                  <w:tcW w:w="1606" w:type="dxa"/>
                  <w:vAlign w:val="center"/>
                </w:tcPr>
                <w:p w14:paraId="72734417" w14:textId="77777777" w:rsidR="004B7173" w:rsidRPr="007513A5" w:rsidRDefault="004B7173" w:rsidP="004B7173">
                  <w:pPr>
                    <w:pStyle w:val="TAH"/>
                    <w:rPr>
                      <w:rFonts w:eastAsia="Calibri"/>
                      <w:szCs w:val="22"/>
                    </w:rPr>
                  </w:pPr>
                  <w:r w:rsidRPr="007513A5">
                    <w:rPr>
                      <w:rFonts w:eastAsia="Calibri"/>
                      <w:szCs w:val="22"/>
                    </w:rPr>
                    <w:t>Operating band</w:t>
                  </w:r>
                </w:p>
              </w:tc>
              <w:tc>
                <w:tcPr>
                  <w:tcW w:w="1628" w:type="dxa"/>
                  <w:vAlign w:val="center"/>
                </w:tcPr>
                <w:p w14:paraId="4B082236" w14:textId="77777777" w:rsidR="004B7173" w:rsidRPr="007513A5" w:rsidRDefault="004B7173" w:rsidP="004B7173">
                  <w:pPr>
                    <w:pStyle w:val="TAH"/>
                    <w:rPr>
                      <w:rFonts w:eastAsia="Calibri"/>
                      <w:szCs w:val="22"/>
                    </w:rPr>
                  </w:pPr>
                  <w:r w:rsidRPr="007513A5">
                    <w:rPr>
                      <w:rFonts w:eastAsia="Calibri"/>
                      <w:szCs w:val="22"/>
                    </w:rPr>
                    <w:t>Max TRP (dBm)</w:t>
                  </w:r>
                </w:p>
              </w:tc>
              <w:tc>
                <w:tcPr>
                  <w:tcW w:w="1633" w:type="dxa"/>
                </w:tcPr>
                <w:p w14:paraId="12155533" w14:textId="77777777" w:rsidR="004B7173" w:rsidRPr="007513A5" w:rsidRDefault="004B7173" w:rsidP="004B7173">
                  <w:pPr>
                    <w:pStyle w:val="TAH"/>
                    <w:rPr>
                      <w:rFonts w:eastAsia="Calibri"/>
                      <w:szCs w:val="22"/>
                    </w:rPr>
                  </w:pPr>
                  <w:r w:rsidRPr="007513A5">
                    <w:rPr>
                      <w:rFonts w:eastAsia="Calibri"/>
                      <w:szCs w:val="22"/>
                    </w:rPr>
                    <w:t>Max EIRP (dBm)</w:t>
                  </w:r>
                </w:p>
              </w:tc>
            </w:tr>
            <w:tr w:rsidR="004B7173" w:rsidRPr="007513A5" w14:paraId="00F0B62A" w14:textId="77777777" w:rsidTr="00725A37">
              <w:tc>
                <w:tcPr>
                  <w:tcW w:w="1606" w:type="dxa"/>
                </w:tcPr>
                <w:p w14:paraId="564EF286" w14:textId="77777777" w:rsidR="004B7173" w:rsidRPr="007513A5" w:rsidRDefault="004B7173" w:rsidP="004B7173">
                  <w:pPr>
                    <w:pStyle w:val="TAC"/>
                    <w:rPr>
                      <w:rFonts w:eastAsia="Calibri"/>
                      <w:szCs w:val="22"/>
                    </w:rPr>
                  </w:pPr>
                  <w:r w:rsidRPr="007513A5">
                    <w:rPr>
                      <w:rFonts w:eastAsia="Calibri"/>
                      <w:szCs w:val="22"/>
                    </w:rPr>
                    <w:t>n257</w:t>
                  </w:r>
                </w:p>
              </w:tc>
              <w:tc>
                <w:tcPr>
                  <w:tcW w:w="1628" w:type="dxa"/>
                  <w:vAlign w:val="center"/>
                </w:tcPr>
                <w:p w14:paraId="2DBAD73F" w14:textId="77777777" w:rsidR="004B7173" w:rsidRPr="007513A5" w:rsidRDefault="004B7173" w:rsidP="004B7173">
                  <w:pPr>
                    <w:pStyle w:val="TAC"/>
                    <w:rPr>
                      <w:rFonts w:eastAsia="Calibri"/>
                      <w:szCs w:val="22"/>
                    </w:rPr>
                  </w:pPr>
                  <w:r w:rsidRPr="007513A5">
                    <w:rPr>
                      <w:rFonts w:eastAsia="Calibri"/>
                      <w:szCs w:val="22"/>
                    </w:rPr>
                    <w:t>23</w:t>
                  </w:r>
                </w:p>
              </w:tc>
              <w:tc>
                <w:tcPr>
                  <w:tcW w:w="1633" w:type="dxa"/>
                  <w:vAlign w:val="center"/>
                </w:tcPr>
                <w:p w14:paraId="73E05A2F" w14:textId="77777777" w:rsidR="004B7173" w:rsidRPr="007513A5" w:rsidRDefault="004B7173" w:rsidP="004B7173">
                  <w:pPr>
                    <w:pStyle w:val="TAC"/>
                    <w:rPr>
                      <w:rFonts w:eastAsia="Calibri"/>
                      <w:szCs w:val="22"/>
                    </w:rPr>
                  </w:pPr>
                  <w:r w:rsidRPr="007513A5">
                    <w:rPr>
                      <w:rFonts w:eastAsia="Calibri"/>
                      <w:szCs w:val="22"/>
                    </w:rPr>
                    <w:t>43</w:t>
                  </w:r>
                </w:p>
              </w:tc>
            </w:tr>
            <w:tr w:rsidR="004B7173" w:rsidRPr="007513A5" w14:paraId="416FB6B8" w14:textId="77777777" w:rsidTr="00725A37">
              <w:tc>
                <w:tcPr>
                  <w:tcW w:w="1606" w:type="dxa"/>
                </w:tcPr>
                <w:p w14:paraId="2D890AC1" w14:textId="77777777" w:rsidR="004B7173" w:rsidRPr="007513A5" w:rsidRDefault="004B7173" w:rsidP="004B7173">
                  <w:pPr>
                    <w:pStyle w:val="TAC"/>
                    <w:rPr>
                      <w:rFonts w:eastAsia="Calibri"/>
                      <w:szCs w:val="22"/>
                    </w:rPr>
                  </w:pPr>
                  <w:r w:rsidRPr="007513A5">
                    <w:rPr>
                      <w:rFonts w:eastAsia="Calibri"/>
                      <w:szCs w:val="22"/>
                    </w:rPr>
                    <w:t>n258</w:t>
                  </w:r>
                </w:p>
              </w:tc>
              <w:tc>
                <w:tcPr>
                  <w:tcW w:w="1628" w:type="dxa"/>
                  <w:vAlign w:val="center"/>
                </w:tcPr>
                <w:p w14:paraId="7D6E4901" w14:textId="77777777" w:rsidR="004B7173" w:rsidRPr="007513A5" w:rsidRDefault="004B7173" w:rsidP="004B7173">
                  <w:pPr>
                    <w:pStyle w:val="TAC"/>
                    <w:rPr>
                      <w:rFonts w:eastAsia="Calibri"/>
                      <w:szCs w:val="22"/>
                    </w:rPr>
                  </w:pPr>
                  <w:r w:rsidRPr="007513A5">
                    <w:rPr>
                      <w:rFonts w:eastAsia="Calibri"/>
                      <w:szCs w:val="22"/>
                    </w:rPr>
                    <w:t>23</w:t>
                  </w:r>
                </w:p>
              </w:tc>
              <w:tc>
                <w:tcPr>
                  <w:tcW w:w="1633" w:type="dxa"/>
                  <w:vAlign w:val="center"/>
                </w:tcPr>
                <w:p w14:paraId="0AF3AE3B" w14:textId="77777777" w:rsidR="004B7173" w:rsidRPr="007513A5" w:rsidRDefault="004B7173" w:rsidP="004B7173">
                  <w:pPr>
                    <w:pStyle w:val="TAC"/>
                    <w:rPr>
                      <w:rFonts w:eastAsia="Calibri"/>
                      <w:szCs w:val="22"/>
                    </w:rPr>
                  </w:pPr>
                  <w:r w:rsidRPr="007513A5">
                    <w:rPr>
                      <w:rFonts w:eastAsia="Calibri"/>
                      <w:szCs w:val="22"/>
                    </w:rPr>
                    <w:t>43</w:t>
                  </w:r>
                </w:p>
              </w:tc>
            </w:tr>
            <w:tr w:rsidR="004B7173" w:rsidRPr="007513A5" w14:paraId="675F019B" w14:textId="77777777" w:rsidTr="00725A37">
              <w:tc>
                <w:tcPr>
                  <w:tcW w:w="1606" w:type="dxa"/>
                </w:tcPr>
                <w:p w14:paraId="75C18DE7" w14:textId="77777777" w:rsidR="004B7173" w:rsidRPr="007513A5" w:rsidRDefault="004B7173" w:rsidP="004B7173">
                  <w:pPr>
                    <w:pStyle w:val="TAC"/>
                    <w:rPr>
                      <w:rFonts w:eastAsia="Calibri"/>
                      <w:szCs w:val="22"/>
                    </w:rPr>
                  </w:pPr>
                  <w:r w:rsidRPr="007513A5">
                    <w:rPr>
                      <w:rFonts w:eastAsia="Calibri"/>
                      <w:szCs w:val="22"/>
                    </w:rPr>
                    <w:t>n260</w:t>
                  </w:r>
                </w:p>
              </w:tc>
              <w:tc>
                <w:tcPr>
                  <w:tcW w:w="1628" w:type="dxa"/>
                  <w:vAlign w:val="center"/>
                </w:tcPr>
                <w:p w14:paraId="1D6DC7B0" w14:textId="77777777" w:rsidR="004B7173" w:rsidRPr="007513A5" w:rsidRDefault="004B7173" w:rsidP="004B7173">
                  <w:pPr>
                    <w:pStyle w:val="TAC"/>
                    <w:rPr>
                      <w:rFonts w:eastAsia="Calibri"/>
                      <w:szCs w:val="22"/>
                    </w:rPr>
                  </w:pPr>
                  <w:r w:rsidRPr="007513A5">
                    <w:rPr>
                      <w:rFonts w:eastAsia="Calibri"/>
                      <w:szCs w:val="22"/>
                    </w:rPr>
                    <w:t>23</w:t>
                  </w:r>
                </w:p>
              </w:tc>
              <w:tc>
                <w:tcPr>
                  <w:tcW w:w="1633" w:type="dxa"/>
                  <w:vAlign w:val="center"/>
                </w:tcPr>
                <w:p w14:paraId="17926CA7" w14:textId="77777777" w:rsidR="004B7173" w:rsidRPr="007513A5" w:rsidRDefault="004B7173" w:rsidP="004B7173">
                  <w:pPr>
                    <w:pStyle w:val="TAC"/>
                    <w:rPr>
                      <w:rFonts w:eastAsia="Calibri"/>
                      <w:szCs w:val="22"/>
                    </w:rPr>
                  </w:pPr>
                  <w:r w:rsidRPr="007513A5">
                    <w:rPr>
                      <w:rFonts w:eastAsia="Calibri"/>
                      <w:szCs w:val="22"/>
                    </w:rPr>
                    <w:t>43</w:t>
                  </w:r>
                </w:p>
              </w:tc>
            </w:tr>
            <w:tr w:rsidR="004B7173" w:rsidRPr="007513A5" w14:paraId="7F24DD5C" w14:textId="77777777" w:rsidTr="00725A37">
              <w:tc>
                <w:tcPr>
                  <w:tcW w:w="1606" w:type="dxa"/>
                </w:tcPr>
                <w:p w14:paraId="42CD8754" w14:textId="77777777" w:rsidR="004B7173" w:rsidRPr="007513A5" w:rsidRDefault="004B7173" w:rsidP="004B7173">
                  <w:pPr>
                    <w:pStyle w:val="TAC"/>
                    <w:rPr>
                      <w:rFonts w:eastAsia="Calibri"/>
                      <w:szCs w:val="22"/>
                    </w:rPr>
                  </w:pPr>
                  <w:r w:rsidRPr="007513A5">
                    <w:rPr>
                      <w:rFonts w:eastAsia="Calibri"/>
                      <w:szCs w:val="22"/>
                    </w:rPr>
                    <w:t>n261</w:t>
                  </w:r>
                </w:p>
              </w:tc>
              <w:tc>
                <w:tcPr>
                  <w:tcW w:w="1628" w:type="dxa"/>
                  <w:vAlign w:val="center"/>
                </w:tcPr>
                <w:p w14:paraId="61CD6A32" w14:textId="77777777" w:rsidR="004B7173" w:rsidRPr="007513A5" w:rsidRDefault="004B7173" w:rsidP="004B7173">
                  <w:pPr>
                    <w:pStyle w:val="TAC"/>
                    <w:rPr>
                      <w:rFonts w:eastAsia="Calibri"/>
                      <w:szCs w:val="22"/>
                    </w:rPr>
                  </w:pPr>
                  <w:r w:rsidRPr="007513A5">
                    <w:rPr>
                      <w:rFonts w:eastAsia="Calibri"/>
                      <w:szCs w:val="22"/>
                    </w:rPr>
                    <w:t>23</w:t>
                  </w:r>
                </w:p>
              </w:tc>
              <w:tc>
                <w:tcPr>
                  <w:tcW w:w="1633" w:type="dxa"/>
                  <w:vAlign w:val="center"/>
                </w:tcPr>
                <w:p w14:paraId="206FE159" w14:textId="77777777" w:rsidR="004B7173" w:rsidRPr="007513A5" w:rsidRDefault="004B7173" w:rsidP="004B7173">
                  <w:pPr>
                    <w:pStyle w:val="TAC"/>
                    <w:rPr>
                      <w:rFonts w:eastAsia="Calibri"/>
                      <w:szCs w:val="22"/>
                    </w:rPr>
                  </w:pPr>
                  <w:r w:rsidRPr="007513A5">
                    <w:rPr>
                      <w:rFonts w:eastAsia="Calibri"/>
                      <w:szCs w:val="22"/>
                    </w:rPr>
                    <w:t>43</w:t>
                  </w:r>
                </w:p>
              </w:tc>
            </w:tr>
          </w:tbl>
          <w:p w14:paraId="52B7E413" w14:textId="77777777" w:rsidR="004B7173" w:rsidRDefault="004B7173" w:rsidP="004B7173">
            <w:pPr>
              <w:jc w:val="both"/>
              <w:rPr>
                <w:bCs/>
                <w:iCs/>
                <w:color w:val="000000" w:themeColor="text1"/>
              </w:rPr>
            </w:pPr>
          </w:p>
        </w:tc>
      </w:tr>
      <w:tr w:rsidR="004B7173" w14:paraId="3E880762" w14:textId="77777777" w:rsidTr="004B7173">
        <w:tc>
          <w:tcPr>
            <w:tcW w:w="9629" w:type="dxa"/>
          </w:tcPr>
          <w:p w14:paraId="096EC646" w14:textId="77777777" w:rsidR="004B7173" w:rsidRPr="007513A5" w:rsidRDefault="004B7173" w:rsidP="004B7173">
            <w:r w:rsidRPr="007513A5">
              <w:t>The minimum EIRP at the 50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6.2.1.3-3 below. </w:t>
            </w:r>
            <w:r w:rsidRPr="000F1F96">
              <w:rPr>
                <w:highlight w:val="yellow"/>
              </w:rPr>
              <w:t>The requirement is verified with the test metric of the total component of EIRP (Link=Spherical coverage grid, Meas=Link angle).</w:t>
            </w:r>
            <w:r w:rsidRPr="007513A5">
              <w:t xml:space="preserve"> The requirement for the UE which supports a single FR2 band is specified in Table 6.2.1.3-3. The requirement for the UE which supports multiple FR2 bands is specified in both Table 6.2.1.3-3 and Table 6.2.1.3-4.</w:t>
            </w:r>
          </w:p>
          <w:p w14:paraId="79B9189C" w14:textId="77777777" w:rsidR="004B7173" w:rsidRPr="007513A5" w:rsidRDefault="004B7173" w:rsidP="004B7173">
            <w:pPr>
              <w:pStyle w:val="TH"/>
            </w:pPr>
            <w:r w:rsidRPr="007513A5">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4B7173" w:rsidRPr="007513A5" w14:paraId="1B1DC51A" w14:textId="77777777" w:rsidTr="00725A37">
              <w:trPr>
                <w:trHeight w:val="438"/>
              </w:trPr>
              <w:tc>
                <w:tcPr>
                  <w:tcW w:w="2694" w:type="dxa"/>
                  <w:vAlign w:val="center"/>
                </w:tcPr>
                <w:p w14:paraId="4CF206D1" w14:textId="77777777" w:rsidR="004B7173" w:rsidRPr="007513A5" w:rsidRDefault="004B7173" w:rsidP="004B7173">
                  <w:pPr>
                    <w:pStyle w:val="TAH"/>
                  </w:pPr>
                  <w:r w:rsidRPr="007513A5">
                    <w:t>Operating band</w:t>
                  </w:r>
                </w:p>
              </w:tc>
              <w:tc>
                <w:tcPr>
                  <w:tcW w:w="2734" w:type="dxa"/>
                </w:tcPr>
                <w:p w14:paraId="7BFC5A36" w14:textId="77777777" w:rsidR="004B7173" w:rsidRPr="007513A5" w:rsidRDefault="004B7173" w:rsidP="004B7173">
                  <w:pPr>
                    <w:pStyle w:val="TAH"/>
                  </w:pPr>
                  <w:r w:rsidRPr="007513A5">
                    <w:t>Min EIRP at 50</w:t>
                  </w:r>
                  <w:r w:rsidRPr="007513A5">
                    <w:rPr>
                      <w:vertAlign w:val="superscript"/>
                    </w:rPr>
                    <w:t xml:space="preserve"> </w:t>
                  </w:r>
                  <w:r w:rsidRPr="007513A5">
                    <w:t>%-tile CDF (dBm)</w:t>
                  </w:r>
                </w:p>
              </w:tc>
            </w:tr>
            <w:tr w:rsidR="004B7173" w:rsidRPr="007513A5" w14:paraId="03BC7FEE" w14:textId="77777777" w:rsidTr="00725A37">
              <w:trPr>
                <w:trHeight w:val="105"/>
              </w:trPr>
              <w:tc>
                <w:tcPr>
                  <w:tcW w:w="2694" w:type="dxa"/>
                </w:tcPr>
                <w:p w14:paraId="601F371B" w14:textId="77777777" w:rsidR="004B7173" w:rsidRPr="007513A5" w:rsidRDefault="004B7173" w:rsidP="004B7173">
                  <w:pPr>
                    <w:pStyle w:val="TAC"/>
                  </w:pPr>
                  <w:r w:rsidRPr="007513A5">
                    <w:t>n257</w:t>
                  </w:r>
                </w:p>
              </w:tc>
              <w:tc>
                <w:tcPr>
                  <w:tcW w:w="2734" w:type="dxa"/>
                  <w:vAlign w:val="center"/>
                </w:tcPr>
                <w:p w14:paraId="2891FDA6" w14:textId="77777777" w:rsidR="004B7173" w:rsidRPr="007513A5" w:rsidRDefault="004B7173" w:rsidP="004B7173">
                  <w:pPr>
                    <w:pStyle w:val="TAC"/>
                  </w:pPr>
                  <w:r w:rsidRPr="007513A5">
                    <w:t>11.5</w:t>
                  </w:r>
                </w:p>
              </w:tc>
            </w:tr>
            <w:tr w:rsidR="004B7173" w:rsidRPr="007513A5" w14:paraId="6DB51418" w14:textId="77777777" w:rsidTr="00725A37">
              <w:trPr>
                <w:trHeight w:val="110"/>
              </w:trPr>
              <w:tc>
                <w:tcPr>
                  <w:tcW w:w="2694" w:type="dxa"/>
                </w:tcPr>
                <w:p w14:paraId="718490E5" w14:textId="77777777" w:rsidR="004B7173" w:rsidRPr="007513A5" w:rsidRDefault="004B7173" w:rsidP="004B7173">
                  <w:pPr>
                    <w:pStyle w:val="TAC"/>
                  </w:pPr>
                  <w:r w:rsidRPr="007513A5">
                    <w:t>n258</w:t>
                  </w:r>
                </w:p>
              </w:tc>
              <w:tc>
                <w:tcPr>
                  <w:tcW w:w="2734" w:type="dxa"/>
                  <w:vAlign w:val="center"/>
                </w:tcPr>
                <w:p w14:paraId="05B78D51" w14:textId="77777777" w:rsidR="004B7173" w:rsidRPr="007513A5" w:rsidRDefault="004B7173" w:rsidP="004B7173">
                  <w:pPr>
                    <w:pStyle w:val="TAC"/>
                  </w:pPr>
                  <w:r w:rsidRPr="007513A5">
                    <w:t>11.5</w:t>
                  </w:r>
                </w:p>
              </w:tc>
            </w:tr>
            <w:tr w:rsidR="004B7173" w:rsidRPr="007513A5" w14:paraId="17398E78" w14:textId="77777777" w:rsidTr="00725A37">
              <w:trPr>
                <w:trHeight w:val="110"/>
              </w:trPr>
              <w:tc>
                <w:tcPr>
                  <w:tcW w:w="2694" w:type="dxa"/>
                </w:tcPr>
                <w:p w14:paraId="56D0DB59" w14:textId="77777777" w:rsidR="004B7173" w:rsidRPr="007513A5" w:rsidRDefault="004B7173" w:rsidP="004B7173">
                  <w:pPr>
                    <w:pStyle w:val="TAC"/>
                  </w:pPr>
                  <w:r w:rsidRPr="007513A5">
                    <w:t>n260</w:t>
                  </w:r>
                </w:p>
              </w:tc>
              <w:tc>
                <w:tcPr>
                  <w:tcW w:w="2734" w:type="dxa"/>
                  <w:vAlign w:val="center"/>
                </w:tcPr>
                <w:p w14:paraId="257BBE20" w14:textId="77777777" w:rsidR="004B7173" w:rsidRPr="007513A5" w:rsidRDefault="004B7173" w:rsidP="004B7173">
                  <w:pPr>
                    <w:pStyle w:val="TAC"/>
                  </w:pPr>
                  <w:r w:rsidRPr="007513A5">
                    <w:t>8</w:t>
                  </w:r>
                </w:p>
              </w:tc>
            </w:tr>
            <w:tr w:rsidR="004B7173" w:rsidRPr="007513A5" w14:paraId="42FA4E74" w14:textId="77777777" w:rsidTr="00725A37">
              <w:trPr>
                <w:trHeight w:val="110"/>
              </w:trPr>
              <w:tc>
                <w:tcPr>
                  <w:tcW w:w="2694" w:type="dxa"/>
                </w:tcPr>
                <w:p w14:paraId="161B57F4" w14:textId="77777777" w:rsidR="004B7173" w:rsidRPr="007513A5" w:rsidRDefault="004B7173" w:rsidP="004B7173">
                  <w:pPr>
                    <w:pStyle w:val="TAC"/>
                  </w:pPr>
                  <w:r w:rsidRPr="007513A5">
                    <w:lastRenderedPageBreak/>
                    <w:t>n261</w:t>
                  </w:r>
                </w:p>
              </w:tc>
              <w:tc>
                <w:tcPr>
                  <w:tcW w:w="2734" w:type="dxa"/>
                  <w:vAlign w:val="center"/>
                </w:tcPr>
                <w:p w14:paraId="3209F49F" w14:textId="77777777" w:rsidR="004B7173" w:rsidRPr="007513A5" w:rsidRDefault="004B7173" w:rsidP="004B7173">
                  <w:pPr>
                    <w:pStyle w:val="TAC"/>
                  </w:pPr>
                  <w:r w:rsidRPr="007513A5">
                    <w:t>11.5</w:t>
                  </w:r>
                </w:p>
              </w:tc>
            </w:tr>
            <w:tr w:rsidR="004B7173" w:rsidRPr="007513A5" w14:paraId="5F628DED" w14:textId="77777777" w:rsidTr="00725A37">
              <w:trPr>
                <w:trHeight w:val="872"/>
              </w:trPr>
              <w:tc>
                <w:tcPr>
                  <w:tcW w:w="5428" w:type="dxa"/>
                  <w:gridSpan w:val="2"/>
                </w:tcPr>
                <w:p w14:paraId="17A0980D" w14:textId="77777777" w:rsidR="004B7173" w:rsidRPr="007513A5" w:rsidRDefault="004B7173" w:rsidP="004B7173">
                  <w:pPr>
                    <w:pStyle w:val="TAN"/>
                  </w:pPr>
                  <w:r w:rsidRPr="007513A5">
                    <w:t>NOTE 1:</w:t>
                  </w:r>
                  <w:r w:rsidRPr="007513A5">
                    <w:tab/>
                    <w:t>Minimum EIRP at 50 %-tile CDF is defined as the lower limit without tolerance</w:t>
                  </w:r>
                </w:p>
                <w:p w14:paraId="06F5F162" w14:textId="77777777" w:rsidR="004B7173" w:rsidRPr="007513A5" w:rsidRDefault="004B7173" w:rsidP="004B7173">
                  <w:pPr>
                    <w:pStyle w:val="TAN"/>
                  </w:pPr>
                  <w:r w:rsidRPr="007513A5">
                    <w:t>NOTE 2:</w:t>
                  </w:r>
                  <w:r w:rsidRPr="007513A5">
                    <w:tab/>
                    <w:t>Void</w:t>
                  </w:r>
                </w:p>
                <w:p w14:paraId="2439FB18" w14:textId="77777777" w:rsidR="004B7173" w:rsidRPr="007513A5" w:rsidRDefault="004B7173" w:rsidP="004B7173">
                  <w:pPr>
                    <w:pStyle w:val="TAN"/>
                  </w:pPr>
                  <w:r w:rsidRPr="007513A5">
                    <w:t>NOTE 3:</w:t>
                  </w:r>
                  <w:r w:rsidRPr="007513A5">
                    <w:tab/>
                    <w:t>The requirements in this table are verified only under normal temperature conditions as defined in Annex E.2.1.</w:t>
                  </w:r>
                </w:p>
              </w:tc>
            </w:tr>
          </w:tbl>
          <w:p w14:paraId="79F81D46" w14:textId="77777777" w:rsidR="004B7173" w:rsidRDefault="004B7173" w:rsidP="004B7173">
            <w:pPr>
              <w:jc w:val="both"/>
              <w:rPr>
                <w:bCs/>
                <w:iCs/>
                <w:color w:val="000000" w:themeColor="text1"/>
              </w:rPr>
            </w:pPr>
          </w:p>
        </w:tc>
      </w:tr>
    </w:tbl>
    <w:p w14:paraId="0CCF544B" w14:textId="77777777" w:rsidR="00A20DBA" w:rsidRDefault="00A20DBA" w:rsidP="00A20DBA">
      <w:pPr>
        <w:jc w:val="both"/>
        <w:rPr>
          <w:bCs/>
          <w:iCs/>
          <w:color w:val="000000" w:themeColor="text1"/>
        </w:rPr>
      </w:pPr>
    </w:p>
    <w:p w14:paraId="17A99ECC" w14:textId="2C214B3C" w:rsidR="00A20DBA" w:rsidRPr="00012420" w:rsidRDefault="00A20DBA" w:rsidP="00A20DBA">
      <w:pPr>
        <w:autoSpaceDE/>
        <w:autoSpaceDN/>
        <w:adjustRightInd/>
        <w:spacing w:before="0" w:beforeAutospacing="0"/>
        <w:rPr>
          <w:b/>
          <w:bCs/>
          <w:i/>
          <w:iCs/>
        </w:rPr>
      </w:pPr>
      <w:r>
        <w:rPr>
          <w:b/>
          <w:bCs/>
          <w:i/>
          <w:iCs/>
        </w:rPr>
        <w:t xml:space="preserve">Observation 1: In TS 38.101-2, beam locked mode is not stated for </w:t>
      </w:r>
      <w:r w:rsidR="00866C22">
        <w:rPr>
          <w:b/>
          <w:bCs/>
          <w:i/>
          <w:iCs/>
        </w:rPr>
        <w:t xml:space="preserve">verification of </w:t>
      </w:r>
      <w:r w:rsidR="00086677">
        <w:rPr>
          <w:b/>
          <w:bCs/>
          <w:i/>
          <w:iCs/>
        </w:rPr>
        <w:t>all the TX requirements.</w:t>
      </w:r>
    </w:p>
    <w:p w14:paraId="3BD91FCF" w14:textId="5FFBC834" w:rsidR="00A20DBA" w:rsidRDefault="00A20DBA" w:rsidP="00A20DBA">
      <w:pPr>
        <w:jc w:val="both"/>
        <w:rPr>
          <w:bCs/>
          <w:iCs/>
          <w:color w:val="000000" w:themeColor="text1"/>
        </w:rPr>
      </w:pPr>
      <w:r>
        <w:rPr>
          <w:bCs/>
          <w:iCs/>
          <w:color w:val="000000" w:themeColor="text1"/>
        </w:rPr>
        <w:t>In our understanding, all the TX requirements should be verified in beam locked mode.</w:t>
      </w:r>
      <w:r w:rsidR="00086677">
        <w:rPr>
          <w:bCs/>
          <w:iCs/>
          <w:color w:val="000000" w:themeColor="text1"/>
        </w:rPr>
        <w:t xml:space="preserve"> This is also the understanding in RAN5, where all TX</w:t>
      </w:r>
      <w:r w:rsidR="00086677" w:rsidRPr="00086677">
        <w:rPr>
          <w:bCs/>
          <w:iCs/>
          <w:color w:val="000000" w:themeColor="text1"/>
        </w:rPr>
        <w:t xml:space="preserve"> </w:t>
      </w:r>
      <w:r w:rsidR="00086677">
        <w:rPr>
          <w:bCs/>
          <w:iCs/>
          <w:color w:val="000000" w:themeColor="text1"/>
        </w:rPr>
        <w:t>requirements</w:t>
      </w:r>
      <w:r w:rsidR="00086677" w:rsidRPr="00086677">
        <w:rPr>
          <w:bCs/>
          <w:iCs/>
          <w:color w:val="000000" w:themeColor="text1"/>
        </w:rPr>
        <w:t xml:space="preserve"> are </w:t>
      </w:r>
      <w:r w:rsidR="00086677">
        <w:rPr>
          <w:bCs/>
          <w:iCs/>
          <w:color w:val="000000" w:themeColor="text1"/>
        </w:rPr>
        <w:t xml:space="preserve">tested with </w:t>
      </w:r>
      <w:r w:rsidR="00086677" w:rsidRPr="00086677">
        <w:rPr>
          <w:bCs/>
          <w:iCs/>
          <w:color w:val="000000" w:themeColor="text1"/>
        </w:rPr>
        <w:t xml:space="preserve">UE </w:t>
      </w:r>
      <w:proofErr w:type="spellStart"/>
      <w:r w:rsidR="00086677" w:rsidRPr="00086677">
        <w:rPr>
          <w:bCs/>
          <w:iCs/>
          <w:color w:val="000000" w:themeColor="text1"/>
        </w:rPr>
        <w:t>Beamlock</w:t>
      </w:r>
      <w:proofErr w:type="spellEnd"/>
      <w:r w:rsidR="00086677" w:rsidRPr="00086677">
        <w:rPr>
          <w:bCs/>
          <w:iCs/>
          <w:color w:val="000000" w:themeColor="text1"/>
        </w:rPr>
        <w:t xml:space="preserve"> Function (UBF)</w:t>
      </w:r>
      <w:r w:rsidR="00086677">
        <w:rPr>
          <w:bCs/>
          <w:iCs/>
          <w:color w:val="000000" w:themeColor="text1"/>
        </w:rPr>
        <w:t xml:space="preserve"> activated. </w:t>
      </w:r>
    </w:p>
    <w:p w14:paraId="17C15E49" w14:textId="448EF400" w:rsidR="00A20DBA" w:rsidRPr="00012420" w:rsidRDefault="00A20DBA" w:rsidP="00A20DBA">
      <w:pPr>
        <w:autoSpaceDE/>
        <w:autoSpaceDN/>
        <w:adjustRightInd/>
        <w:spacing w:before="0" w:beforeAutospacing="0"/>
        <w:rPr>
          <w:b/>
          <w:bCs/>
          <w:i/>
          <w:iCs/>
        </w:rPr>
      </w:pPr>
      <w:r>
        <w:rPr>
          <w:b/>
          <w:bCs/>
          <w:i/>
          <w:iCs/>
        </w:rPr>
        <w:t xml:space="preserve">Proposal </w:t>
      </w:r>
      <w:r w:rsidR="00086677">
        <w:rPr>
          <w:b/>
          <w:bCs/>
          <w:i/>
          <w:iCs/>
        </w:rPr>
        <w:t>1</w:t>
      </w:r>
      <w:r>
        <w:rPr>
          <w:b/>
          <w:bCs/>
          <w:i/>
          <w:iCs/>
        </w:rPr>
        <w:t>: I</w:t>
      </w:r>
      <w:r w:rsidRPr="00F12F43">
        <w:rPr>
          <w:b/>
          <w:bCs/>
          <w:i/>
          <w:iCs/>
        </w:rPr>
        <w:t xml:space="preserve">t is </w:t>
      </w:r>
      <w:r w:rsidR="00086677">
        <w:rPr>
          <w:b/>
          <w:bCs/>
          <w:i/>
          <w:iCs/>
        </w:rPr>
        <w:t xml:space="preserve">proposed to state in TS38.101-2 that </w:t>
      </w:r>
      <w:r w:rsidR="004A4665">
        <w:rPr>
          <w:b/>
          <w:bCs/>
          <w:i/>
          <w:iCs/>
        </w:rPr>
        <w:t xml:space="preserve">requirements are verified in beam locked mode for </w:t>
      </w:r>
      <w:r w:rsidR="004A4665" w:rsidRPr="004A4665">
        <w:rPr>
          <w:b/>
          <w:bCs/>
          <w:i/>
          <w:iCs/>
        </w:rPr>
        <w:t>min. peak EIRP,</w:t>
      </w:r>
      <w:r w:rsidR="004A4665">
        <w:rPr>
          <w:b/>
          <w:bCs/>
          <w:i/>
          <w:iCs/>
        </w:rPr>
        <w:t xml:space="preserve"> </w:t>
      </w:r>
      <w:r w:rsidR="004A4665" w:rsidRPr="004A4665">
        <w:rPr>
          <w:b/>
          <w:bCs/>
          <w:i/>
          <w:iCs/>
        </w:rPr>
        <w:t>max. EIRP,</w:t>
      </w:r>
      <w:r w:rsidR="004A4665">
        <w:rPr>
          <w:b/>
          <w:bCs/>
          <w:i/>
          <w:iCs/>
        </w:rPr>
        <w:t xml:space="preserve"> </w:t>
      </w:r>
      <w:r w:rsidR="004A4665" w:rsidRPr="004A4665">
        <w:rPr>
          <w:b/>
          <w:bCs/>
          <w:i/>
          <w:iCs/>
        </w:rPr>
        <w:t>spherical coverage</w:t>
      </w:r>
      <w:r w:rsidR="004A4665">
        <w:rPr>
          <w:b/>
          <w:bCs/>
          <w:i/>
          <w:iCs/>
        </w:rPr>
        <w:t>, and t</w:t>
      </w:r>
      <w:r w:rsidR="004A4665" w:rsidRPr="004A4665">
        <w:rPr>
          <w:b/>
          <w:bCs/>
          <w:i/>
          <w:iCs/>
        </w:rPr>
        <w:t>ransmit OFF power</w:t>
      </w:r>
      <w:r w:rsidR="004A4665">
        <w:rPr>
          <w:b/>
          <w:bCs/>
          <w:i/>
          <w:iCs/>
        </w:rPr>
        <w:t>.</w:t>
      </w:r>
    </w:p>
    <w:p w14:paraId="1368F058" w14:textId="7654FEFF" w:rsidR="00A20DBA" w:rsidRDefault="00F611FE" w:rsidP="004D4885">
      <w:pPr>
        <w:jc w:val="both"/>
        <w:rPr>
          <w:bCs/>
          <w:lang w:eastAsia="ko-KR"/>
        </w:rPr>
      </w:pPr>
      <w:r>
        <w:rPr>
          <w:bCs/>
          <w:lang w:eastAsia="ko-KR"/>
        </w:rPr>
        <w:t>A CR is provided in [2].</w:t>
      </w:r>
    </w:p>
    <w:p w14:paraId="4BC1034D" w14:textId="201479DC" w:rsidR="00152356" w:rsidRPr="00546D66" w:rsidRDefault="00152356" w:rsidP="00152356">
      <w:pPr>
        <w:jc w:val="both"/>
        <w:rPr>
          <w:b/>
          <w:iCs/>
          <w:color w:val="000000" w:themeColor="text1"/>
        </w:rPr>
      </w:pPr>
      <w:r w:rsidRPr="00546D66">
        <w:rPr>
          <w:b/>
          <w:iCs/>
          <w:color w:val="000000" w:themeColor="text1"/>
        </w:rPr>
        <w:t xml:space="preserve">Issue </w:t>
      </w:r>
      <w:r>
        <w:rPr>
          <w:b/>
          <w:iCs/>
          <w:color w:val="000000" w:themeColor="text1"/>
        </w:rPr>
        <w:t>2</w:t>
      </w:r>
      <w:r w:rsidRPr="00546D66">
        <w:rPr>
          <w:b/>
          <w:iCs/>
          <w:color w:val="000000" w:themeColor="text1"/>
        </w:rPr>
        <w:t xml:space="preserve">: </w:t>
      </w:r>
      <w:r w:rsidR="00B2484F">
        <w:rPr>
          <w:b/>
          <w:iCs/>
          <w:color w:val="000000" w:themeColor="text1"/>
        </w:rPr>
        <w:t xml:space="preserve">The agreed use of </w:t>
      </w:r>
      <w:proofErr w:type="spellStart"/>
      <w:r w:rsidR="00B2484F">
        <w:rPr>
          <w:b/>
          <w:iCs/>
          <w:color w:val="000000" w:themeColor="text1"/>
        </w:rPr>
        <w:t>beamlock</w:t>
      </w:r>
      <w:proofErr w:type="spellEnd"/>
      <w:r w:rsidR="00B2484F">
        <w:rPr>
          <w:b/>
          <w:iCs/>
          <w:color w:val="000000" w:themeColor="text1"/>
        </w:rPr>
        <w:t xml:space="preserve"> function for </w:t>
      </w:r>
      <w:r w:rsidR="0056310E">
        <w:rPr>
          <w:b/>
          <w:iCs/>
          <w:color w:val="000000" w:themeColor="text1"/>
        </w:rPr>
        <w:t xml:space="preserve">R18 </w:t>
      </w:r>
      <w:r w:rsidR="0056310E" w:rsidRPr="0056310E">
        <w:rPr>
          <w:b/>
          <w:iCs/>
          <w:color w:val="000000" w:themeColor="text1"/>
        </w:rPr>
        <w:t>beam correspondence requirements in initial access and RRC</w:t>
      </w:r>
      <w:r w:rsidR="0045512C" w:rsidRPr="0045512C">
        <w:rPr>
          <w:b/>
          <w:iCs/>
          <w:color w:val="000000" w:themeColor="text1"/>
        </w:rPr>
        <w:t>_INACTIVE</w:t>
      </w:r>
    </w:p>
    <w:p w14:paraId="4EE45B17" w14:textId="1B71E35A" w:rsidR="00546D66" w:rsidRDefault="006A338E" w:rsidP="004D4885">
      <w:pPr>
        <w:jc w:val="both"/>
        <w:rPr>
          <w:bCs/>
          <w:lang w:eastAsia="ko-KR"/>
        </w:rPr>
      </w:pPr>
      <w:r>
        <w:rPr>
          <w:bCs/>
          <w:lang w:eastAsia="ko-KR"/>
        </w:rPr>
        <w:t>T</w:t>
      </w:r>
      <w:r w:rsidR="00152356" w:rsidRPr="00152356">
        <w:rPr>
          <w:bCs/>
          <w:lang w:eastAsia="ko-KR"/>
        </w:rPr>
        <w:t xml:space="preserve">he beam correspondence requirements in initial access and RRC_INACTIVE are derived </w:t>
      </w:r>
      <w:r>
        <w:rPr>
          <w:bCs/>
          <w:lang w:eastAsia="ko-KR"/>
        </w:rPr>
        <w:t xml:space="preserve">in R18 </w:t>
      </w:r>
      <w:r w:rsidR="00152356" w:rsidRPr="00152356">
        <w:rPr>
          <w:bCs/>
          <w:lang w:eastAsia="ko-KR"/>
        </w:rPr>
        <w:t xml:space="preserve">under the condition that </w:t>
      </w:r>
      <w:proofErr w:type="spellStart"/>
      <w:r w:rsidR="00152356" w:rsidRPr="00152356">
        <w:rPr>
          <w:bCs/>
          <w:lang w:eastAsia="ko-KR"/>
        </w:rPr>
        <w:t>beamlock</w:t>
      </w:r>
      <w:proofErr w:type="spellEnd"/>
      <w:r w:rsidR="00152356" w:rsidRPr="00152356">
        <w:rPr>
          <w:bCs/>
          <w:lang w:eastAsia="ko-KR"/>
        </w:rPr>
        <w:t xml:space="preserve"> function is used when the requirements are verified. </w:t>
      </w:r>
      <w:r>
        <w:rPr>
          <w:bCs/>
          <w:lang w:eastAsia="ko-KR"/>
        </w:rPr>
        <w:t xml:space="preserve">Although </w:t>
      </w:r>
      <w:r w:rsidR="00152356" w:rsidRPr="00152356">
        <w:rPr>
          <w:bCs/>
          <w:lang w:eastAsia="ko-KR"/>
        </w:rPr>
        <w:t>this agreement has not been captured in 38.101-2</w:t>
      </w:r>
      <w:r>
        <w:rPr>
          <w:bCs/>
          <w:lang w:eastAsia="ko-KR"/>
        </w:rPr>
        <w:t xml:space="preserve">, </w:t>
      </w:r>
      <w:r w:rsidR="00152356" w:rsidRPr="00152356">
        <w:rPr>
          <w:bCs/>
          <w:lang w:eastAsia="ko-KR"/>
        </w:rPr>
        <w:t xml:space="preserve">it </w:t>
      </w:r>
      <w:r>
        <w:rPr>
          <w:bCs/>
          <w:lang w:eastAsia="ko-KR"/>
        </w:rPr>
        <w:t>has been</w:t>
      </w:r>
      <w:r w:rsidR="00152356" w:rsidRPr="00152356">
        <w:rPr>
          <w:bCs/>
          <w:lang w:eastAsia="ko-KR"/>
        </w:rPr>
        <w:t xml:space="preserve"> capture</w:t>
      </w:r>
      <w:r w:rsidR="005E58CE">
        <w:rPr>
          <w:bCs/>
          <w:lang w:eastAsia="ko-KR"/>
        </w:rPr>
        <w:t>d</w:t>
      </w:r>
      <w:r w:rsidR="00152356" w:rsidRPr="00152356">
        <w:rPr>
          <w:bCs/>
          <w:lang w:eastAsia="ko-KR"/>
        </w:rPr>
        <w:t xml:space="preserve"> in </w:t>
      </w:r>
      <w:r>
        <w:rPr>
          <w:bCs/>
          <w:lang w:eastAsia="ko-KR"/>
        </w:rPr>
        <w:t xml:space="preserve">Section 6.4 of </w:t>
      </w:r>
      <w:r w:rsidR="00152356" w:rsidRPr="00152356">
        <w:rPr>
          <w:bCs/>
          <w:lang w:eastAsia="ko-KR"/>
        </w:rPr>
        <w:t>TR38.891 [3]</w:t>
      </w:r>
      <w:r>
        <w:rPr>
          <w:bCs/>
          <w:lang w:eastAsia="ko-KR"/>
        </w:rPr>
        <w:t>, copied below:</w:t>
      </w:r>
    </w:p>
    <w:tbl>
      <w:tblPr>
        <w:tblStyle w:val="TableGrid"/>
        <w:tblW w:w="0" w:type="auto"/>
        <w:tblLook w:val="04A0" w:firstRow="1" w:lastRow="0" w:firstColumn="1" w:lastColumn="0" w:noHBand="0" w:noVBand="1"/>
      </w:tblPr>
      <w:tblGrid>
        <w:gridCol w:w="9629"/>
      </w:tblGrid>
      <w:tr w:rsidR="006A338E" w14:paraId="0666EF97" w14:textId="77777777" w:rsidTr="006A338E">
        <w:tc>
          <w:tcPr>
            <w:tcW w:w="9629" w:type="dxa"/>
          </w:tcPr>
          <w:p w14:paraId="79649FAD" w14:textId="77777777" w:rsidR="006A338E" w:rsidRPr="00333906" w:rsidRDefault="006A338E" w:rsidP="006A338E">
            <w:pPr>
              <w:pStyle w:val="B1"/>
            </w:pPr>
            <w:r>
              <w:t>-</w:t>
            </w:r>
            <w:r>
              <w:tab/>
            </w:r>
            <w:r w:rsidRPr="00333906">
              <w:t>Beam lock function</w:t>
            </w:r>
          </w:p>
          <w:p w14:paraId="4F799571" w14:textId="6FDCF3FA" w:rsidR="006A338E" w:rsidRPr="006A338E" w:rsidRDefault="006A338E" w:rsidP="006A338E">
            <w:r w:rsidRPr="00333906">
              <w:t xml:space="preserve">Currently, the beam lock function is only available in the RRC_CONNECTED state, and if the beam lock function is absent during the verification in RRC_IDLE, many complex issues will appear, e.g., when the RAR is held to trigger PRACH retransmission, UE may attempt other beams since the RAR is not received which may lead to unstable test. It also will be difficult to measure the </w:t>
            </w:r>
            <w:r w:rsidRPr="00333906">
              <w:rPr>
                <w:rFonts w:eastAsia="SimSun"/>
              </w:rPr>
              <w:t>θ (or φ)</w:t>
            </w:r>
            <w:r w:rsidRPr="00333906">
              <w:t xml:space="preserve"> component EIRP under </w:t>
            </w:r>
            <w:r w:rsidRPr="00333906">
              <w:rPr>
                <w:rFonts w:eastAsia="SimSun"/>
              </w:rPr>
              <w:t>φ (or θ)</w:t>
            </w:r>
            <w:r w:rsidRPr="00333906">
              <w:t xml:space="preserve"> link polarization without beam lock function. In [3], the LS from RAN5 concludes it is feasible to introduce beam lock function for RRC_IDLE, so the concern above can be solved. RAN4 concludes that dedicated beam lock function for RRC_IDLE state is needed, and the details of new beam lock function design can be left to RAN5.</w:t>
            </w:r>
          </w:p>
        </w:tc>
      </w:tr>
    </w:tbl>
    <w:p w14:paraId="7960BD84" w14:textId="77777777" w:rsidR="00EF7AF9" w:rsidRDefault="006A338E" w:rsidP="004D4885">
      <w:pPr>
        <w:jc w:val="both"/>
        <w:rPr>
          <w:bCs/>
          <w:lang w:eastAsia="ko-KR"/>
        </w:rPr>
      </w:pPr>
      <w:r>
        <w:rPr>
          <w:bCs/>
          <w:lang w:eastAsia="ko-KR"/>
        </w:rPr>
        <w:t>Furthermore, the RAN4 agreement was sent to RAN5 by LS [4]</w:t>
      </w:r>
      <w:r w:rsidR="00EF7AF9">
        <w:rPr>
          <w:bCs/>
          <w:lang w:eastAsia="ko-KR"/>
        </w:rPr>
        <w:t xml:space="preserve">. </w:t>
      </w:r>
    </w:p>
    <w:p w14:paraId="56376374" w14:textId="578D9671" w:rsidR="005E58CE" w:rsidRDefault="00EF7AF9" w:rsidP="004D4885">
      <w:pPr>
        <w:jc w:val="both"/>
        <w:rPr>
          <w:bCs/>
          <w:lang w:eastAsia="ko-KR"/>
        </w:rPr>
      </w:pPr>
      <w:r>
        <w:rPr>
          <w:bCs/>
          <w:lang w:eastAsia="ko-KR"/>
        </w:rPr>
        <w:t xml:space="preserve">To our knowledge, in recent RAN5 discussion the RAN4 agreement of </w:t>
      </w:r>
      <w:r w:rsidR="005D2315">
        <w:rPr>
          <w:bCs/>
          <w:lang w:eastAsia="ko-KR"/>
        </w:rPr>
        <w:t xml:space="preserve">using beam lock function for testing seems to be in question. </w:t>
      </w:r>
      <w:r w:rsidR="001C7296">
        <w:rPr>
          <w:bCs/>
          <w:lang w:eastAsia="ko-KR"/>
        </w:rPr>
        <w:t>To move forward</w:t>
      </w:r>
      <w:r w:rsidR="005E58CE">
        <w:rPr>
          <w:bCs/>
          <w:lang w:eastAsia="ko-KR"/>
        </w:rPr>
        <w:t>, RAN5 sent an LS to RAN4 as copied below</w:t>
      </w:r>
      <w:r w:rsidR="001E71B8">
        <w:rPr>
          <w:bCs/>
          <w:lang w:eastAsia="ko-KR"/>
        </w:rPr>
        <w:t>, seeking RAN4 clarification.</w:t>
      </w:r>
      <w:r w:rsidR="005D2315">
        <w:rPr>
          <w:bCs/>
          <w:lang w:eastAsia="ko-KR"/>
        </w:rPr>
        <w:t xml:space="preserve"> </w:t>
      </w:r>
    </w:p>
    <w:tbl>
      <w:tblPr>
        <w:tblStyle w:val="TableGrid"/>
        <w:tblW w:w="0" w:type="auto"/>
        <w:tblLook w:val="04A0" w:firstRow="1" w:lastRow="0" w:firstColumn="1" w:lastColumn="0" w:noHBand="0" w:noVBand="1"/>
      </w:tblPr>
      <w:tblGrid>
        <w:gridCol w:w="9629"/>
      </w:tblGrid>
      <w:tr w:rsidR="005E58CE" w14:paraId="2CB5D74B" w14:textId="77777777" w:rsidTr="005E58CE">
        <w:tc>
          <w:tcPr>
            <w:tcW w:w="9629" w:type="dxa"/>
          </w:tcPr>
          <w:p w14:paraId="7C74EB29" w14:textId="77777777" w:rsidR="005E58CE" w:rsidRPr="005E58CE" w:rsidRDefault="005E58CE" w:rsidP="005E58CE">
            <w:pPr>
              <w:spacing w:after="120"/>
              <w:rPr>
                <w:rFonts w:ascii="Arial" w:hAnsi="Arial" w:cs="Arial"/>
                <w:b/>
                <w:sz w:val="20"/>
                <w:szCs w:val="20"/>
              </w:rPr>
            </w:pPr>
            <w:r w:rsidRPr="005E58CE">
              <w:rPr>
                <w:rFonts w:ascii="Arial" w:hAnsi="Arial" w:cs="Arial"/>
                <w:b/>
                <w:sz w:val="20"/>
                <w:szCs w:val="20"/>
              </w:rPr>
              <w:t>1. Overall Description:</w:t>
            </w:r>
          </w:p>
          <w:p w14:paraId="23A6C919" w14:textId="3849AEE6" w:rsidR="005E58CE" w:rsidRPr="005E58CE" w:rsidRDefault="005E58CE" w:rsidP="005E58CE">
            <w:pPr>
              <w:jc w:val="both"/>
              <w:rPr>
                <w:rFonts w:ascii="Arial" w:hAnsi="Arial" w:cs="Arial"/>
                <w:sz w:val="20"/>
                <w:szCs w:val="20"/>
              </w:rPr>
            </w:pPr>
            <w:r w:rsidRPr="005E58CE">
              <w:rPr>
                <w:rFonts w:ascii="Arial" w:hAnsi="Arial" w:cs="Arial"/>
                <w:sz w:val="20"/>
                <w:szCs w:val="20"/>
              </w:rPr>
              <w:t xml:space="preserve">RAN5 has discussed the test procedure and feasibility of 6.6.4 Beam Correspondence in RRC_INACTIVE requirements. RAN5 seeks the clarification from TS38.101-2 sub clause 6.6.4 Beam correspondence for </w:t>
            </w:r>
            <w:r w:rsidRPr="005E58CE">
              <w:rPr>
                <w:rFonts w:ascii="Arial" w:hAnsi="Arial" w:cs="Arial"/>
                <w:sz w:val="20"/>
                <w:szCs w:val="20"/>
              </w:rPr>
              <w:lastRenderedPageBreak/>
              <w:t xml:space="preserve">power class 3 to support test procedure with UE </w:t>
            </w:r>
            <w:proofErr w:type="spellStart"/>
            <w:r w:rsidRPr="005E58CE">
              <w:rPr>
                <w:rFonts w:ascii="Arial" w:hAnsi="Arial" w:cs="Arial"/>
                <w:sz w:val="20"/>
                <w:szCs w:val="20"/>
              </w:rPr>
              <w:t>Beamlock</w:t>
            </w:r>
            <w:proofErr w:type="spellEnd"/>
            <w:r w:rsidRPr="005E58CE">
              <w:rPr>
                <w:rFonts w:ascii="Arial" w:hAnsi="Arial" w:cs="Arial"/>
                <w:sz w:val="20"/>
                <w:szCs w:val="20"/>
              </w:rPr>
              <w:t xml:space="preserve"> test function in the IDLE mode and without UE </w:t>
            </w:r>
            <w:proofErr w:type="spellStart"/>
            <w:r w:rsidRPr="005E58CE">
              <w:rPr>
                <w:rFonts w:ascii="Arial" w:hAnsi="Arial" w:cs="Arial"/>
                <w:sz w:val="20"/>
                <w:szCs w:val="20"/>
              </w:rPr>
              <w:t>Beamlock</w:t>
            </w:r>
            <w:proofErr w:type="spellEnd"/>
            <w:r w:rsidRPr="005E58CE">
              <w:rPr>
                <w:rFonts w:ascii="Arial" w:hAnsi="Arial" w:cs="Arial"/>
                <w:sz w:val="20"/>
                <w:szCs w:val="20"/>
              </w:rPr>
              <w:t xml:space="preserve"> test function in the IDLE mode. </w:t>
            </w:r>
          </w:p>
          <w:p w14:paraId="507D7E3A" w14:textId="77777777" w:rsidR="005E58CE" w:rsidRPr="005E58CE" w:rsidRDefault="005E58CE" w:rsidP="005E58CE">
            <w:pPr>
              <w:jc w:val="both"/>
              <w:rPr>
                <w:rFonts w:ascii="Arial" w:hAnsi="Arial" w:cs="Arial"/>
                <w:sz w:val="20"/>
                <w:szCs w:val="20"/>
              </w:rPr>
            </w:pPr>
            <w:r w:rsidRPr="005E58CE">
              <w:rPr>
                <w:rFonts w:ascii="Arial" w:hAnsi="Arial" w:cs="Arial"/>
                <w:sz w:val="20"/>
                <w:szCs w:val="20"/>
              </w:rPr>
              <w:t>As stated in 6.6.4.1, UE shall meet the spherical coverage requirement for initial access and RRC_INACTIVE according to Table 6.2.1.3-3, with its autonomously chosen UL beams and without uplink beam sweeping, using the side conditions for initial access and in RRC_INACTIVE as defined in Clause 6.6.4.3.4. RAN5 seeks the following clarifications:</w:t>
            </w:r>
          </w:p>
          <w:p w14:paraId="79604F1C" w14:textId="77777777" w:rsidR="005E58CE" w:rsidRDefault="005E58CE" w:rsidP="005E58CE">
            <w:pPr>
              <w:pStyle w:val="ListParagraph"/>
              <w:widowControl/>
              <w:numPr>
                <w:ilvl w:val="0"/>
                <w:numId w:val="78"/>
              </w:numPr>
              <w:autoSpaceDE/>
              <w:autoSpaceDN/>
              <w:adjustRightInd/>
              <w:spacing w:before="0" w:beforeAutospacing="0" w:line="240" w:lineRule="auto"/>
              <w:ind w:firstLineChars="0"/>
              <w:contextualSpacing/>
              <w:jc w:val="both"/>
              <w:rPr>
                <w:rFonts w:ascii="Arial" w:eastAsia="Times New Roman" w:hAnsi="Arial" w:cs="Arial"/>
                <w:sz w:val="20"/>
                <w:szCs w:val="20"/>
                <w:lang w:val="en-GB"/>
              </w:rPr>
            </w:pPr>
            <w:r>
              <w:rPr>
                <w:rFonts w:ascii="Arial" w:eastAsia="Times New Roman" w:hAnsi="Arial" w:cs="Arial"/>
                <w:sz w:val="20"/>
                <w:szCs w:val="20"/>
                <w:lang w:val="en-GB"/>
              </w:rPr>
              <w:t xml:space="preserve">RAN5 is looking to develop test procedure with and without UE </w:t>
            </w:r>
            <w:proofErr w:type="spellStart"/>
            <w:r>
              <w:rPr>
                <w:rFonts w:ascii="Arial" w:eastAsia="Times New Roman" w:hAnsi="Arial" w:cs="Arial"/>
                <w:sz w:val="20"/>
                <w:szCs w:val="20"/>
                <w:lang w:val="en-GB"/>
              </w:rPr>
              <w:t>Beamlock</w:t>
            </w:r>
            <w:proofErr w:type="spellEnd"/>
            <w:r>
              <w:rPr>
                <w:rFonts w:ascii="Arial" w:eastAsia="Times New Roman" w:hAnsi="Arial" w:cs="Arial"/>
                <w:sz w:val="20"/>
                <w:szCs w:val="20"/>
                <w:lang w:val="en-GB"/>
              </w:rPr>
              <w:t xml:space="preserve"> test function, can </w:t>
            </w:r>
            <w:proofErr w:type="gramStart"/>
            <w:r>
              <w:rPr>
                <w:rFonts w:ascii="Arial" w:eastAsia="Times New Roman" w:hAnsi="Arial" w:cs="Arial"/>
                <w:sz w:val="20"/>
                <w:szCs w:val="20"/>
                <w:lang w:val="en-GB"/>
              </w:rPr>
              <w:t>either  procedure</w:t>
            </w:r>
            <w:proofErr w:type="gramEnd"/>
            <w:r>
              <w:rPr>
                <w:rFonts w:ascii="Arial" w:eastAsia="Times New Roman" w:hAnsi="Arial" w:cs="Arial"/>
                <w:sz w:val="20"/>
                <w:szCs w:val="20"/>
                <w:lang w:val="en-GB"/>
              </w:rPr>
              <w:t xml:space="preserve"> be used to verify RAN4 core requirements?</w:t>
            </w:r>
          </w:p>
          <w:p w14:paraId="7EC7CF6B" w14:textId="77777777" w:rsidR="005E58CE" w:rsidRDefault="005E58CE" w:rsidP="005E58CE">
            <w:pPr>
              <w:pStyle w:val="ListParagraph"/>
              <w:widowControl/>
              <w:numPr>
                <w:ilvl w:val="0"/>
                <w:numId w:val="78"/>
              </w:numPr>
              <w:autoSpaceDE/>
              <w:autoSpaceDN/>
              <w:adjustRightInd/>
              <w:spacing w:before="0" w:beforeAutospacing="0" w:line="240" w:lineRule="auto"/>
              <w:ind w:firstLineChars="0"/>
              <w:contextualSpacing/>
              <w:jc w:val="both"/>
              <w:rPr>
                <w:rFonts w:ascii="Arial" w:eastAsia="Times New Roman" w:hAnsi="Arial" w:cs="Arial"/>
                <w:sz w:val="20"/>
                <w:szCs w:val="20"/>
                <w:lang w:val="en-GB"/>
              </w:rPr>
            </w:pPr>
            <w:r w:rsidRPr="009B4C65">
              <w:rPr>
                <w:rFonts w:ascii="Arial" w:eastAsia="Times New Roman" w:hAnsi="Arial" w:cs="Arial"/>
                <w:sz w:val="20"/>
                <w:szCs w:val="20"/>
                <w:lang w:val="en-GB"/>
              </w:rPr>
              <w:t xml:space="preserve">Regarding the </w:t>
            </w:r>
            <w:r>
              <w:rPr>
                <w:rFonts w:ascii="Arial" w:eastAsia="Times New Roman" w:hAnsi="Arial" w:cs="Arial"/>
                <w:sz w:val="20"/>
                <w:szCs w:val="20"/>
                <w:lang w:val="en-GB"/>
              </w:rPr>
              <w:t>verification of</w:t>
            </w:r>
            <w:r w:rsidRPr="00F53377">
              <w:rPr>
                <w:rFonts w:ascii="Arial" w:eastAsia="Times New Roman" w:hAnsi="Arial" w:cs="Arial"/>
                <w:sz w:val="20"/>
                <w:szCs w:val="20"/>
                <w:lang w:val="en-GB"/>
              </w:rPr>
              <w:t xml:space="preserve"> spherical coverage requirement for initial access and RRC_INACTIVE</w:t>
            </w:r>
            <w:r>
              <w:rPr>
                <w:rFonts w:ascii="Arial" w:eastAsia="Times New Roman" w:hAnsi="Arial" w:cs="Arial"/>
                <w:sz w:val="20"/>
                <w:szCs w:val="20"/>
                <w:lang w:val="en-GB"/>
              </w:rPr>
              <w:t xml:space="preserve"> using</w:t>
            </w:r>
            <w:r w:rsidRPr="005E2B81">
              <w:rPr>
                <w:rFonts w:ascii="Arial" w:eastAsia="Times New Roman" w:hAnsi="Arial" w:cs="Arial"/>
                <w:sz w:val="20"/>
                <w:szCs w:val="20"/>
                <w:lang w:val="en-GB"/>
              </w:rPr>
              <w:t xml:space="preserve"> UE </w:t>
            </w:r>
            <w:proofErr w:type="spellStart"/>
            <w:r w:rsidRPr="005E2B81">
              <w:rPr>
                <w:rFonts w:ascii="Arial" w:eastAsia="Times New Roman" w:hAnsi="Arial" w:cs="Arial"/>
                <w:sz w:val="20"/>
                <w:szCs w:val="20"/>
                <w:lang w:val="en-GB"/>
              </w:rPr>
              <w:t>Beamlock</w:t>
            </w:r>
            <w:proofErr w:type="spellEnd"/>
            <w:r w:rsidRPr="005E2B81">
              <w:rPr>
                <w:rFonts w:ascii="Arial" w:eastAsia="Times New Roman" w:hAnsi="Arial" w:cs="Arial"/>
                <w:sz w:val="20"/>
                <w:szCs w:val="20"/>
                <w:lang w:val="en-GB"/>
              </w:rPr>
              <w:t xml:space="preserve"> test function in the IDLE mode, will it prevent UE to not auto</w:t>
            </w:r>
            <w:r>
              <w:rPr>
                <w:rFonts w:ascii="Arial" w:eastAsia="Times New Roman" w:hAnsi="Arial" w:cs="Arial"/>
                <w:sz w:val="20"/>
                <w:szCs w:val="20"/>
                <w:lang w:val="en-GB"/>
              </w:rPr>
              <w:t>nomously</w:t>
            </w:r>
            <w:r w:rsidRPr="005E2B81">
              <w:rPr>
                <w:rFonts w:ascii="Arial" w:eastAsia="Times New Roman" w:hAnsi="Arial" w:cs="Arial"/>
                <w:sz w:val="20"/>
                <w:szCs w:val="20"/>
                <w:lang w:val="en-GB"/>
              </w:rPr>
              <w:t xml:space="preserve"> </w:t>
            </w:r>
            <w:r>
              <w:rPr>
                <w:rFonts w:ascii="Arial" w:eastAsia="Times New Roman" w:hAnsi="Arial" w:cs="Arial"/>
                <w:sz w:val="20"/>
                <w:szCs w:val="20"/>
                <w:lang w:val="en-GB"/>
              </w:rPr>
              <w:t>choose Uplink</w:t>
            </w:r>
            <w:r w:rsidRPr="005E2B81">
              <w:rPr>
                <w:rFonts w:ascii="Arial" w:eastAsia="Times New Roman" w:hAnsi="Arial" w:cs="Arial"/>
                <w:sz w:val="20"/>
                <w:szCs w:val="20"/>
                <w:lang w:val="en-GB"/>
              </w:rPr>
              <w:t xml:space="preserve"> beams? </w:t>
            </w:r>
          </w:p>
          <w:p w14:paraId="526D2B70" w14:textId="77777777" w:rsidR="005E58CE" w:rsidRPr="009B4C65" w:rsidRDefault="005E58CE" w:rsidP="005E58CE">
            <w:pPr>
              <w:pStyle w:val="ListParagraph"/>
              <w:widowControl/>
              <w:numPr>
                <w:ilvl w:val="1"/>
                <w:numId w:val="78"/>
              </w:numPr>
              <w:autoSpaceDE/>
              <w:autoSpaceDN/>
              <w:adjustRightInd/>
              <w:spacing w:before="0" w:beforeAutospacing="0" w:line="240" w:lineRule="auto"/>
              <w:ind w:firstLineChars="0"/>
              <w:contextualSpacing/>
              <w:jc w:val="both"/>
              <w:rPr>
                <w:rFonts w:ascii="Arial" w:eastAsia="Times New Roman" w:hAnsi="Arial" w:cs="Arial"/>
                <w:sz w:val="20"/>
                <w:szCs w:val="20"/>
                <w:lang w:val="en-GB"/>
              </w:rPr>
            </w:pPr>
            <w:r w:rsidRPr="007D3D8F">
              <w:rPr>
                <w:rFonts w:ascii="Arial" w:eastAsia="Times New Roman" w:hAnsi="Arial" w:cs="Arial"/>
                <w:sz w:val="20"/>
                <w:szCs w:val="20"/>
                <w:lang w:val="en-GB"/>
              </w:rPr>
              <w:t>Will using beam loc</w:t>
            </w:r>
            <w:r w:rsidRPr="009B4C65">
              <w:rPr>
                <w:rFonts w:ascii="Arial" w:eastAsia="Times New Roman" w:hAnsi="Arial" w:cs="Arial"/>
                <w:sz w:val="20"/>
                <w:szCs w:val="20"/>
                <w:lang w:val="en-GB"/>
              </w:rPr>
              <w:t>k prevent UE from autonomously choosing other beams even if UE’s behaviour is such?</w:t>
            </w:r>
          </w:p>
          <w:p w14:paraId="4128535C" w14:textId="77777777" w:rsidR="005E58CE" w:rsidRDefault="005E58CE" w:rsidP="005E58CE">
            <w:pPr>
              <w:pStyle w:val="ListParagraph"/>
              <w:widowControl/>
              <w:numPr>
                <w:ilvl w:val="0"/>
                <w:numId w:val="78"/>
              </w:numPr>
              <w:autoSpaceDE/>
              <w:autoSpaceDN/>
              <w:adjustRightInd/>
              <w:spacing w:before="0" w:beforeAutospacing="0" w:line="240" w:lineRule="auto"/>
              <w:ind w:firstLineChars="0"/>
              <w:contextualSpacing/>
              <w:jc w:val="both"/>
              <w:rPr>
                <w:rFonts w:ascii="Arial" w:eastAsia="Times New Roman" w:hAnsi="Arial" w:cs="Arial"/>
                <w:sz w:val="20"/>
                <w:szCs w:val="20"/>
                <w:lang w:val="en-GB"/>
              </w:rPr>
            </w:pPr>
            <w:r w:rsidRPr="00C348DC">
              <w:rPr>
                <w:rFonts w:ascii="Arial" w:eastAsia="Times New Roman" w:hAnsi="Arial" w:cs="Arial"/>
                <w:sz w:val="20"/>
                <w:szCs w:val="20"/>
                <w:lang w:val="en-GB"/>
              </w:rPr>
              <w:t xml:space="preserve">Regarding the </w:t>
            </w:r>
            <w:r>
              <w:rPr>
                <w:rFonts w:ascii="Arial" w:eastAsia="Times New Roman" w:hAnsi="Arial" w:cs="Arial"/>
                <w:sz w:val="20"/>
                <w:szCs w:val="20"/>
                <w:lang w:val="en-GB"/>
              </w:rPr>
              <w:t xml:space="preserve">verification of </w:t>
            </w:r>
            <w:r w:rsidRPr="00C348DC">
              <w:rPr>
                <w:rFonts w:ascii="Arial" w:eastAsia="Times New Roman" w:hAnsi="Arial" w:cs="Arial"/>
                <w:sz w:val="20"/>
                <w:szCs w:val="20"/>
                <w:lang w:val="en-GB"/>
              </w:rPr>
              <w:t>spherical coverage requirement for initial access and RRC_INACTIVE</w:t>
            </w:r>
            <w:r>
              <w:rPr>
                <w:rFonts w:ascii="Arial" w:eastAsia="Times New Roman" w:hAnsi="Arial" w:cs="Arial"/>
                <w:sz w:val="20"/>
                <w:szCs w:val="20"/>
                <w:lang w:val="en-GB"/>
              </w:rPr>
              <w:t xml:space="preserve"> without using </w:t>
            </w:r>
            <w:r w:rsidRPr="00C348DC">
              <w:rPr>
                <w:rFonts w:ascii="Arial" w:eastAsia="Times New Roman" w:hAnsi="Arial" w:cs="Arial"/>
                <w:sz w:val="20"/>
                <w:szCs w:val="20"/>
                <w:lang w:val="en-GB"/>
              </w:rPr>
              <w:t xml:space="preserve">UE </w:t>
            </w:r>
            <w:proofErr w:type="spellStart"/>
            <w:r w:rsidRPr="00C348DC">
              <w:rPr>
                <w:rFonts w:ascii="Arial" w:eastAsia="Times New Roman" w:hAnsi="Arial" w:cs="Arial"/>
                <w:sz w:val="20"/>
                <w:szCs w:val="20"/>
                <w:lang w:val="en-GB"/>
              </w:rPr>
              <w:t>Beamlock</w:t>
            </w:r>
            <w:proofErr w:type="spellEnd"/>
            <w:r w:rsidRPr="00C348DC">
              <w:rPr>
                <w:rFonts w:ascii="Arial" w:eastAsia="Times New Roman" w:hAnsi="Arial" w:cs="Arial"/>
                <w:sz w:val="20"/>
                <w:szCs w:val="20"/>
                <w:lang w:val="en-GB"/>
              </w:rPr>
              <w:t xml:space="preserve"> test function in the IDLE mode, would this b</w:t>
            </w:r>
            <w:r>
              <w:rPr>
                <w:rFonts w:ascii="Arial" w:eastAsia="Times New Roman" w:hAnsi="Arial" w:cs="Arial"/>
                <w:sz w:val="20"/>
                <w:szCs w:val="20"/>
                <w:lang w:val="en-GB"/>
              </w:rPr>
              <w:t>e aligned to verifying</w:t>
            </w:r>
            <w:r w:rsidRPr="00C348DC">
              <w:rPr>
                <w:rFonts w:ascii="Arial" w:eastAsia="Times New Roman" w:hAnsi="Arial" w:cs="Arial"/>
                <w:sz w:val="20"/>
                <w:szCs w:val="20"/>
                <w:lang w:val="en-GB"/>
              </w:rPr>
              <w:t xml:space="preserve"> RAN4</w:t>
            </w:r>
            <w:r>
              <w:rPr>
                <w:rFonts w:ascii="Arial" w:eastAsia="Times New Roman" w:hAnsi="Arial" w:cs="Arial"/>
                <w:sz w:val="20"/>
                <w:szCs w:val="20"/>
                <w:lang w:val="en-GB"/>
              </w:rPr>
              <w:t xml:space="preserve"> core requirements when the requirements were defined? </w:t>
            </w:r>
          </w:p>
          <w:p w14:paraId="4312CAEF" w14:textId="77777777" w:rsidR="005E58CE" w:rsidRPr="00530C73" w:rsidRDefault="005E58CE" w:rsidP="005E58CE">
            <w:pPr>
              <w:jc w:val="both"/>
            </w:pPr>
          </w:p>
          <w:p w14:paraId="43001CD9" w14:textId="77777777" w:rsidR="005E58CE" w:rsidRPr="005E58CE" w:rsidRDefault="005E58CE" w:rsidP="005E58CE">
            <w:pPr>
              <w:spacing w:after="120"/>
              <w:rPr>
                <w:rFonts w:ascii="Arial" w:hAnsi="Arial" w:cs="Arial"/>
                <w:b/>
                <w:sz w:val="20"/>
                <w:szCs w:val="20"/>
              </w:rPr>
            </w:pPr>
            <w:r w:rsidRPr="005E58CE">
              <w:rPr>
                <w:rFonts w:ascii="Arial" w:hAnsi="Arial" w:cs="Arial"/>
                <w:b/>
                <w:sz w:val="20"/>
                <w:szCs w:val="20"/>
              </w:rPr>
              <w:t>2. Actions:</w:t>
            </w:r>
          </w:p>
          <w:p w14:paraId="765F8B7E" w14:textId="77777777" w:rsidR="005E58CE" w:rsidRPr="005E58CE" w:rsidRDefault="005E58CE" w:rsidP="005E58CE">
            <w:pPr>
              <w:spacing w:after="120"/>
              <w:ind w:left="1985" w:hanging="1985"/>
              <w:rPr>
                <w:rFonts w:ascii="Arial" w:hAnsi="Arial" w:cs="Arial"/>
                <w:b/>
                <w:sz w:val="20"/>
                <w:szCs w:val="20"/>
              </w:rPr>
            </w:pPr>
            <w:r w:rsidRPr="005E58CE">
              <w:rPr>
                <w:rFonts w:ascii="Arial" w:hAnsi="Arial" w:cs="Arial"/>
                <w:b/>
                <w:sz w:val="20"/>
                <w:szCs w:val="20"/>
              </w:rPr>
              <w:t>To RAN4 group.</w:t>
            </w:r>
          </w:p>
          <w:p w14:paraId="4A7758BC" w14:textId="77777777" w:rsidR="005E58CE" w:rsidRPr="005E58CE" w:rsidRDefault="005E58CE" w:rsidP="005E58CE">
            <w:pPr>
              <w:spacing w:after="120"/>
              <w:ind w:left="1985" w:hanging="1985"/>
              <w:rPr>
                <w:rFonts w:ascii="Arial" w:hAnsi="Arial" w:cs="Arial"/>
                <w:b/>
                <w:sz w:val="20"/>
                <w:szCs w:val="20"/>
              </w:rPr>
            </w:pPr>
          </w:p>
          <w:p w14:paraId="5F93F6CB" w14:textId="77777777" w:rsidR="005E58CE" w:rsidRPr="005E58CE" w:rsidRDefault="005E58CE" w:rsidP="005E58CE">
            <w:pPr>
              <w:spacing w:after="120"/>
              <w:ind w:left="993" w:hanging="993"/>
              <w:rPr>
                <w:rFonts w:ascii="Arial" w:hAnsi="Arial" w:cs="Arial"/>
                <w:sz w:val="20"/>
                <w:szCs w:val="20"/>
              </w:rPr>
            </w:pPr>
            <w:r w:rsidRPr="005E58CE">
              <w:rPr>
                <w:rFonts w:ascii="Arial" w:hAnsi="Arial" w:cs="Arial"/>
                <w:b/>
                <w:sz w:val="20"/>
                <w:szCs w:val="20"/>
              </w:rPr>
              <w:t xml:space="preserve">ACTION: </w:t>
            </w:r>
            <w:r w:rsidRPr="005E58CE">
              <w:rPr>
                <w:rFonts w:ascii="Arial" w:hAnsi="Arial" w:cs="Arial"/>
                <w:b/>
                <w:sz w:val="20"/>
                <w:szCs w:val="20"/>
              </w:rPr>
              <w:tab/>
            </w:r>
          </w:p>
          <w:p w14:paraId="708801B1" w14:textId="78400575" w:rsidR="005E58CE" w:rsidRPr="005E58CE" w:rsidRDefault="005E58CE" w:rsidP="004D4885">
            <w:pPr>
              <w:jc w:val="both"/>
              <w:rPr>
                <w:rFonts w:ascii="Arial" w:hAnsi="Arial" w:cs="Arial"/>
              </w:rPr>
            </w:pPr>
            <w:r w:rsidRPr="005E58CE">
              <w:rPr>
                <w:rFonts w:ascii="Arial" w:hAnsi="Arial" w:cs="Arial"/>
                <w:sz w:val="20"/>
                <w:szCs w:val="20"/>
              </w:rPr>
              <w:t>RAN5 respectfully requests RAN4 to respond to the above questions.</w:t>
            </w:r>
          </w:p>
        </w:tc>
      </w:tr>
    </w:tbl>
    <w:p w14:paraId="116B4110" w14:textId="2309B2A0" w:rsidR="001E71B8" w:rsidRDefault="001E71B8" w:rsidP="004D4885">
      <w:pPr>
        <w:jc w:val="both"/>
        <w:rPr>
          <w:bCs/>
          <w:lang w:eastAsia="ko-KR"/>
        </w:rPr>
      </w:pPr>
      <w:r>
        <w:rPr>
          <w:bCs/>
          <w:lang w:eastAsia="ko-KR"/>
        </w:rPr>
        <w:lastRenderedPageBreak/>
        <w:t>We provide our views below for each question.</w:t>
      </w:r>
    </w:p>
    <w:p w14:paraId="6710C83B" w14:textId="0B55294F" w:rsidR="001E71B8" w:rsidRPr="001C4ECD" w:rsidRDefault="001E71B8" w:rsidP="004D4885">
      <w:pPr>
        <w:jc w:val="both"/>
        <w:rPr>
          <w:bCs/>
          <w:i/>
          <w:iCs/>
          <w:lang w:eastAsia="ko-KR"/>
        </w:rPr>
      </w:pPr>
      <w:r w:rsidRPr="001C4ECD">
        <w:rPr>
          <w:bCs/>
          <w:i/>
          <w:iCs/>
          <w:lang w:eastAsia="ko-KR"/>
        </w:rPr>
        <w:t xml:space="preserve">Q1: RAN5 is looking to develop test procedure with and without UE </w:t>
      </w:r>
      <w:proofErr w:type="spellStart"/>
      <w:r w:rsidRPr="001C4ECD">
        <w:rPr>
          <w:bCs/>
          <w:i/>
          <w:iCs/>
          <w:lang w:eastAsia="ko-KR"/>
        </w:rPr>
        <w:t>Beamlock</w:t>
      </w:r>
      <w:proofErr w:type="spellEnd"/>
      <w:r w:rsidRPr="001C4ECD">
        <w:rPr>
          <w:bCs/>
          <w:i/>
          <w:iCs/>
          <w:lang w:eastAsia="ko-KR"/>
        </w:rPr>
        <w:t xml:space="preserve"> test function, can </w:t>
      </w:r>
      <w:proofErr w:type="gramStart"/>
      <w:r w:rsidRPr="001C4ECD">
        <w:rPr>
          <w:bCs/>
          <w:i/>
          <w:iCs/>
          <w:lang w:eastAsia="ko-KR"/>
        </w:rPr>
        <w:t>either  procedure</w:t>
      </w:r>
      <w:proofErr w:type="gramEnd"/>
      <w:r w:rsidRPr="001C4ECD">
        <w:rPr>
          <w:bCs/>
          <w:i/>
          <w:iCs/>
          <w:lang w:eastAsia="ko-KR"/>
        </w:rPr>
        <w:t xml:space="preserve"> be used to verify RAN4 core requirements?</w:t>
      </w:r>
    </w:p>
    <w:p w14:paraId="6E5A3016" w14:textId="77777777" w:rsidR="009843D7" w:rsidRDefault="001E71B8" w:rsidP="004D4885">
      <w:pPr>
        <w:jc w:val="both"/>
        <w:rPr>
          <w:bCs/>
          <w:lang w:eastAsia="ko-KR"/>
        </w:rPr>
      </w:pPr>
      <w:r w:rsidRPr="001E71B8">
        <w:rPr>
          <w:bCs/>
          <w:lang w:eastAsia="ko-KR"/>
        </w:rPr>
        <w:t xml:space="preserve">RAN4 core requirements are specified under the assumption that UE </w:t>
      </w:r>
      <w:proofErr w:type="spellStart"/>
      <w:r w:rsidRPr="001E71B8">
        <w:rPr>
          <w:bCs/>
          <w:lang w:eastAsia="ko-KR"/>
        </w:rPr>
        <w:t>beamlock</w:t>
      </w:r>
      <w:proofErr w:type="spellEnd"/>
      <w:r w:rsidRPr="001E71B8">
        <w:rPr>
          <w:bCs/>
          <w:lang w:eastAsia="ko-KR"/>
        </w:rPr>
        <w:t xml:space="preserve"> function is used in testing. </w:t>
      </w:r>
      <w:r w:rsidR="009843D7">
        <w:rPr>
          <w:bCs/>
          <w:lang w:eastAsia="ko-KR"/>
        </w:rPr>
        <w:t xml:space="preserve">The reason to use </w:t>
      </w:r>
      <w:proofErr w:type="spellStart"/>
      <w:r w:rsidR="009843D7">
        <w:rPr>
          <w:bCs/>
          <w:lang w:eastAsia="ko-KR"/>
        </w:rPr>
        <w:t>beamlock</w:t>
      </w:r>
      <w:proofErr w:type="spellEnd"/>
      <w:r w:rsidR="009843D7">
        <w:rPr>
          <w:bCs/>
          <w:lang w:eastAsia="ko-KR"/>
        </w:rPr>
        <w:t xml:space="preserve"> function is to address the issues raised during the core requirement discussion, e.g., “</w:t>
      </w:r>
      <w:r w:rsidR="009843D7" w:rsidRPr="009843D7">
        <w:rPr>
          <w:bCs/>
          <w:lang w:eastAsia="ko-KR"/>
        </w:rPr>
        <w:t>when the RAR is held to trigger PRACH retransmission, UE may attempt other beams since the RAR is not received which may lead to unstable test</w:t>
      </w:r>
      <w:r w:rsidR="009843D7">
        <w:rPr>
          <w:bCs/>
          <w:lang w:eastAsia="ko-KR"/>
        </w:rPr>
        <w:t xml:space="preserve">” This is important as in the core requirement, there is no tolerance allowed. </w:t>
      </w:r>
    </w:p>
    <w:p w14:paraId="5FDF1B7F" w14:textId="5D1D7CD6" w:rsidR="005E58CE" w:rsidRDefault="009843D7" w:rsidP="004D4885">
      <w:pPr>
        <w:jc w:val="both"/>
        <w:rPr>
          <w:bCs/>
          <w:lang w:eastAsia="ko-KR"/>
        </w:rPr>
      </w:pPr>
      <w:r>
        <w:rPr>
          <w:bCs/>
          <w:lang w:eastAsia="ko-KR"/>
        </w:rPr>
        <w:t xml:space="preserve">Therefore, the conclusion we can draw is that </w:t>
      </w:r>
      <w:r w:rsidR="001E71B8" w:rsidRPr="001E71B8">
        <w:rPr>
          <w:bCs/>
          <w:lang w:eastAsia="ko-KR"/>
        </w:rPr>
        <w:t xml:space="preserve">test procedure with UE </w:t>
      </w:r>
      <w:proofErr w:type="spellStart"/>
      <w:r w:rsidR="001E71B8" w:rsidRPr="001E71B8">
        <w:rPr>
          <w:bCs/>
          <w:lang w:eastAsia="ko-KR"/>
        </w:rPr>
        <w:t>beamlock</w:t>
      </w:r>
      <w:proofErr w:type="spellEnd"/>
      <w:r w:rsidR="001E71B8" w:rsidRPr="001E71B8">
        <w:rPr>
          <w:bCs/>
          <w:lang w:eastAsia="ko-KR"/>
        </w:rPr>
        <w:t xml:space="preserve"> function </w:t>
      </w:r>
      <w:r>
        <w:rPr>
          <w:bCs/>
          <w:lang w:eastAsia="ko-KR"/>
        </w:rPr>
        <w:t xml:space="preserve">is required to properly </w:t>
      </w:r>
      <w:r w:rsidR="001E71B8" w:rsidRPr="001E71B8">
        <w:rPr>
          <w:bCs/>
          <w:lang w:eastAsia="ko-KR"/>
        </w:rPr>
        <w:t xml:space="preserve">verify the RAN4 requirements, while it is uncertain whether test procedure without UE </w:t>
      </w:r>
      <w:proofErr w:type="spellStart"/>
      <w:r w:rsidR="001E71B8" w:rsidRPr="001E71B8">
        <w:rPr>
          <w:bCs/>
          <w:lang w:eastAsia="ko-KR"/>
        </w:rPr>
        <w:t>beamlock</w:t>
      </w:r>
      <w:proofErr w:type="spellEnd"/>
      <w:r w:rsidR="001E71B8" w:rsidRPr="001E71B8">
        <w:rPr>
          <w:bCs/>
          <w:lang w:eastAsia="ko-KR"/>
        </w:rPr>
        <w:t xml:space="preserve"> function can </w:t>
      </w:r>
      <w:r>
        <w:rPr>
          <w:bCs/>
          <w:lang w:eastAsia="ko-KR"/>
        </w:rPr>
        <w:t xml:space="preserve">properly </w:t>
      </w:r>
      <w:r w:rsidR="001E71B8" w:rsidRPr="001E71B8">
        <w:rPr>
          <w:bCs/>
          <w:lang w:eastAsia="ko-KR"/>
        </w:rPr>
        <w:t>verify the RAN4 requirements.</w:t>
      </w:r>
    </w:p>
    <w:p w14:paraId="0181F988" w14:textId="1E149F1A" w:rsidR="001C4ECD" w:rsidRPr="001C4ECD" w:rsidRDefault="001C4ECD" w:rsidP="001C4ECD">
      <w:pPr>
        <w:jc w:val="both"/>
        <w:rPr>
          <w:bCs/>
          <w:i/>
          <w:iCs/>
          <w:lang w:eastAsia="ko-KR"/>
        </w:rPr>
      </w:pPr>
      <w:r w:rsidRPr="001C4ECD">
        <w:rPr>
          <w:bCs/>
          <w:i/>
          <w:iCs/>
          <w:lang w:eastAsia="ko-KR"/>
        </w:rPr>
        <w:t xml:space="preserve">Q2: Regarding the verification of spherical coverage requirement for initial access and RRC_INACTIVE using UE </w:t>
      </w:r>
      <w:proofErr w:type="spellStart"/>
      <w:r w:rsidRPr="001C4ECD">
        <w:rPr>
          <w:bCs/>
          <w:i/>
          <w:iCs/>
          <w:lang w:eastAsia="ko-KR"/>
        </w:rPr>
        <w:t>Beamlock</w:t>
      </w:r>
      <w:proofErr w:type="spellEnd"/>
      <w:r w:rsidRPr="001C4ECD">
        <w:rPr>
          <w:bCs/>
          <w:i/>
          <w:iCs/>
          <w:lang w:eastAsia="ko-KR"/>
        </w:rPr>
        <w:t xml:space="preserve"> test function in the IDLE mode, will it prevent UE to not autonomously choose Uplink beams? </w:t>
      </w:r>
    </w:p>
    <w:p w14:paraId="5003716A" w14:textId="4833AD08" w:rsidR="001C4ECD" w:rsidRPr="001C4ECD" w:rsidRDefault="001C4ECD" w:rsidP="001C4ECD">
      <w:pPr>
        <w:ind w:left="284"/>
        <w:jc w:val="both"/>
        <w:rPr>
          <w:bCs/>
          <w:i/>
          <w:iCs/>
          <w:lang w:eastAsia="ko-KR"/>
        </w:rPr>
      </w:pPr>
      <w:r w:rsidRPr="001C4ECD">
        <w:rPr>
          <w:bCs/>
          <w:i/>
          <w:iCs/>
          <w:lang w:eastAsia="ko-KR"/>
        </w:rPr>
        <w:t xml:space="preserve">Will using beam lock prevent UE from autonomously choosing other beams even if UE’s </w:t>
      </w:r>
      <w:proofErr w:type="spellStart"/>
      <w:r w:rsidRPr="001C4ECD">
        <w:rPr>
          <w:bCs/>
          <w:i/>
          <w:iCs/>
          <w:lang w:eastAsia="ko-KR"/>
        </w:rPr>
        <w:t>behaviour</w:t>
      </w:r>
      <w:proofErr w:type="spellEnd"/>
      <w:r w:rsidRPr="001C4ECD">
        <w:rPr>
          <w:bCs/>
          <w:i/>
          <w:iCs/>
          <w:lang w:eastAsia="ko-KR"/>
        </w:rPr>
        <w:t xml:space="preserve"> is such?</w:t>
      </w:r>
    </w:p>
    <w:p w14:paraId="61078B23" w14:textId="4F132FAB" w:rsidR="001C4ECD" w:rsidRDefault="001C4ECD" w:rsidP="004D4885">
      <w:pPr>
        <w:jc w:val="both"/>
        <w:rPr>
          <w:bCs/>
          <w:lang w:eastAsia="ko-KR"/>
        </w:rPr>
      </w:pPr>
      <w:r w:rsidRPr="001C4ECD">
        <w:rPr>
          <w:bCs/>
          <w:lang w:eastAsia="ko-KR"/>
        </w:rPr>
        <w:t>It is RAN4 understanding that in real-field operation, UE chooses its UL beams based on DL measurements</w:t>
      </w:r>
      <w:r>
        <w:rPr>
          <w:bCs/>
          <w:lang w:eastAsia="ko-KR"/>
        </w:rPr>
        <w:t xml:space="preserve"> </w:t>
      </w:r>
      <w:r w:rsidR="00306AC8">
        <w:rPr>
          <w:bCs/>
          <w:lang w:eastAsia="ko-KR"/>
        </w:rPr>
        <w:t>of BS TX beams</w:t>
      </w:r>
      <w:r w:rsidRPr="001C4ECD">
        <w:rPr>
          <w:bCs/>
          <w:lang w:eastAsia="ko-KR"/>
        </w:rPr>
        <w:t xml:space="preserve">, which is the </w:t>
      </w:r>
      <w:r>
        <w:rPr>
          <w:bCs/>
          <w:lang w:eastAsia="ko-KR"/>
        </w:rPr>
        <w:t>reason</w:t>
      </w:r>
      <w:r w:rsidRPr="001C4ECD">
        <w:rPr>
          <w:bCs/>
          <w:lang w:eastAsia="ko-KR"/>
        </w:rPr>
        <w:t xml:space="preserve"> of specifying beam correspondence requirements in RAN4</w:t>
      </w:r>
      <w:r w:rsidR="00306AC8">
        <w:rPr>
          <w:bCs/>
          <w:lang w:eastAsia="ko-KR"/>
        </w:rPr>
        <w:t xml:space="preserve"> for UEs requiring no UL beam sweeping</w:t>
      </w:r>
      <w:r w:rsidRPr="001C4ECD">
        <w:rPr>
          <w:bCs/>
          <w:lang w:eastAsia="ko-KR"/>
        </w:rPr>
        <w:t xml:space="preserve">. </w:t>
      </w:r>
      <w:r w:rsidR="00306AC8">
        <w:rPr>
          <w:bCs/>
          <w:lang w:eastAsia="ko-KR"/>
        </w:rPr>
        <w:t xml:space="preserve">Therefore, using </w:t>
      </w:r>
      <w:proofErr w:type="spellStart"/>
      <w:r w:rsidRPr="001C4ECD">
        <w:rPr>
          <w:bCs/>
          <w:lang w:eastAsia="ko-KR"/>
        </w:rPr>
        <w:t>beamlock</w:t>
      </w:r>
      <w:proofErr w:type="spellEnd"/>
      <w:r w:rsidRPr="001C4ECD">
        <w:rPr>
          <w:bCs/>
          <w:lang w:eastAsia="ko-KR"/>
        </w:rPr>
        <w:t xml:space="preserve"> function in testing </w:t>
      </w:r>
      <w:r w:rsidR="00306AC8">
        <w:rPr>
          <w:bCs/>
          <w:lang w:eastAsia="ko-KR"/>
        </w:rPr>
        <w:lastRenderedPageBreak/>
        <w:t xml:space="preserve">does not prevent UE from choosing UL beams in the real field. Instead, </w:t>
      </w:r>
      <w:proofErr w:type="spellStart"/>
      <w:r w:rsidR="00306AC8">
        <w:rPr>
          <w:bCs/>
          <w:lang w:eastAsia="ko-KR"/>
        </w:rPr>
        <w:t>beamlock</w:t>
      </w:r>
      <w:proofErr w:type="spellEnd"/>
      <w:r w:rsidR="00306AC8">
        <w:rPr>
          <w:bCs/>
          <w:lang w:eastAsia="ko-KR"/>
        </w:rPr>
        <w:t xml:space="preserve"> function is used </w:t>
      </w:r>
      <w:r w:rsidRPr="001C4ECD">
        <w:rPr>
          <w:bCs/>
          <w:lang w:eastAsia="ko-KR"/>
        </w:rPr>
        <w:t>to ensure testing accuracy, reliability, and repeatability.</w:t>
      </w:r>
    </w:p>
    <w:p w14:paraId="7D041E95" w14:textId="3FF0C2FE" w:rsidR="00834B7E" w:rsidRPr="00BD5465" w:rsidRDefault="00BD5465" w:rsidP="004D4885">
      <w:pPr>
        <w:jc w:val="both"/>
        <w:rPr>
          <w:bCs/>
          <w:i/>
          <w:iCs/>
          <w:lang w:eastAsia="ko-KR"/>
        </w:rPr>
      </w:pPr>
      <w:r w:rsidRPr="00BD5465">
        <w:rPr>
          <w:bCs/>
          <w:i/>
          <w:iCs/>
          <w:lang w:eastAsia="ko-KR"/>
        </w:rPr>
        <w:t xml:space="preserve">Q3: Regarding the verification of spherical coverage requirement for initial access and RRC_INACTIVE without using UE </w:t>
      </w:r>
      <w:proofErr w:type="spellStart"/>
      <w:r w:rsidRPr="00BD5465">
        <w:rPr>
          <w:bCs/>
          <w:i/>
          <w:iCs/>
          <w:lang w:eastAsia="ko-KR"/>
        </w:rPr>
        <w:t>Beamlock</w:t>
      </w:r>
      <w:proofErr w:type="spellEnd"/>
      <w:r w:rsidRPr="00BD5465">
        <w:rPr>
          <w:bCs/>
          <w:i/>
          <w:iCs/>
          <w:lang w:eastAsia="ko-KR"/>
        </w:rPr>
        <w:t xml:space="preserve"> test function in the IDLE mode, would this be aligned to verifying RAN4 core requirements when the requirements were defined?</w:t>
      </w:r>
    </w:p>
    <w:p w14:paraId="3DB970C2" w14:textId="45C78B63" w:rsidR="00BD5465" w:rsidRDefault="00BD5465" w:rsidP="004D4885">
      <w:pPr>
        <w:jc w:val="both"/>
        <w:rPr>
          <w:bCs/>
          <w:lang w:eastAsia="ko-KR"/>
        </w:rPr>
      </w:pPr>
      <w:r>
        <w:rPr>
          <w:bCs/>
          <w:lang w:eastAsia="ko-KR"/>
        </w:rPr>
        <w:t>As</w:t>
      </w:r>
      <w:r w:rsidRPr="00BD5465">
        <w:rPr>
          <w:bCs/>
          <w:lang w:eastAsia="ko-KR"/>
        </w:rPr>
        <w:t xml:space="preserve"> said above, RAN4 core requirements are specified under the assumption that UE </w:t>
      </w:r>
      <w:proofErr w:type="spellStart"/>
      <w:r w:rsidRPr="00BD5465">
        <w:rPr>
          <w:bCs/>
          <w:lang w:eastAsia="ko-KR"/>
        </w:rPr>
        <w:t>beamlock</w:t>
      </w:r>
      <w:proofErr w:type="spellEnd"/>
      <w:r w:rsidRPr="00BD5465">
        <w:rPr>
          <w:bCs/>
          <w:lang w:eastAsia="ko-KR"/>
        </w:rPr>
        <w:t xml:space="preserve"> function is used in testing.</w:t>
      </w:r>
      <w:r>
        <w:rPr>
          <w:bCs/>
          <w:lang w:eastAsia="ko-KR"/>
        </w:rPr>
        <w:t xml:space="preserve"> Therefore, </w:t>
      </w:r>
      <w:r w:rsidRPr="00BD5465">
        <w:rPr>
          <w:bCs/>
          <w:lang w:eastAsia="ko-KR"/>
        </w:rPr>
        <w:t xml:space="preserve">verification of spherical coverage requirement for initial access and RRC_INACTIVE without using UE </w:t>
      </w:r>
      <w:proofErr w:type="spellStart"/>
      <w:r w:rsidRPr="00BD5465">
        <w:rPr>
          <w:bCs/>
          <w:lang w:eastAsia="ko-KR"/>
        </w:rPr>
        <w:t>Beamlock</w:t>
      </w:r>
      <w:proofErr w:type="spellEnd"/>
      <w:r w:rsidRPr="00BD5465">
        <w:rPr>
          <w:bCs/>
          <w:lang w:eastAsia="ko-KR"/>
        </w:rPr>
        <w:t xml:space="preserve"> test function in the IDLE mode </w:t>
      </w:r>
      <w:r>
        <w:rPr>
          <w:bCs/>
          <w:lang w:eastAsia="ko-KR"/>
        </w:rPr>
        <w:t xml:space="preserve">is not </w:t>
      </w:r>
      <w:r w:rsidRPr="00BD5465">
        <w:rPr>
          <w:bCs/>
          <w:lang w:eastAsia="ko-KR"/>
        </w:rPr>
        <w:t>aligned to verifying RAN4 core requirements when the requirements were defined</w:t>
      </w:r>
      <w:r>
        <w:rPr>
          <w:bCs/>
          <w:lang w:eastAsia="ko-KR"/>
        </w:rPr>
        <w:t>.</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1D123A0F" w:rsidR="00724F2D" w:rsidRDefault="00724F2D" w:rsidP="00AD72A3">
      <w:pPr>
        <w:spacing w:before="0" w:beforeAutospacing="0"/>
        <w:jc w:val="both"/>
      </w:pPr>
      <w:r>
        <w:rPr>
          <w:rFonts w:hint="eastAsia"/>
        </w:rPr>
        <w:t>In</w:t>
      </w:r>
      <w:r>
        <w:t xml:space="preserve"> this contribution, we </w:t>
      </w:r>
      <w:r w:rsidR="00866C22">
        <w:t xml:space="preserve">pointed out that in 38.101-2 </w:t>
      </w:r>
      <w:r w:rsidR="00866C22" w:rsidRPr="00866C22">
        <w:t xml:space="preserve">beam locked mode is not stated </w:t>
      </w:r>
      <w:r w:rsidR="00866C22">
        <w:t xml:space="preserve">for the verification of </w:t>
      </w:r>
      <w:r w:rsidR="00866C22" w:rsidRPr="00866C22">
        <w:t>some TX requirements</w:t>
      </w:r>
      <w:r w:rsidR="00866C22">
        <w:t xml:space="preserve">. </w:t>
      </w:r>
      <w:r w:rsidR="007A2503">
        <w:t xml:space="preserve">Furthermore, we answered the questions in the RAN5 LS. </w:t>
      </w:r>
      <w:r w:rsidR="00866C22">
        <w:t>As such, we make the following proposal.</w:t>
      </w:r>
    </w:p>
    <w:p w14:paraId="60820AA5" w14:textId="77777777" w:rsidR="00683855" w:rsidRPr="00012420" w:rsidRDefault="00683855" w:rsidP="00683855">
      <w:pPr>
        <w:autoSpaceDE/>
        <w:autoSpaceDN/>
        <w:adjustRightInd/>
        <w:spacing w:before="0" w:beforeAutospacing="0"/>
        <w:rPr>
          <w:b/>
          <w:bCs/>
          <w:i/>
          <w:iCs/>
        </w:rPr>
      </w:pPr>
      <w:r>
        <w:rPr>
          <w:b/>
          <w:bCs/>
          <w:i/>
          <w:iCs/>
        </w:rPr>
        <w:t>Observation 1: In TS 38.101-2, beam locked mode is not stated for verification of all the TX requirements.</w:t>
      </w:r>
    </w:p>
    <w:p w14:paraId="4D40DBBC" w14:textId="77777777" w:rsidR="00683855" w:rsidRDefault="00683855" w:rsidP="00683855">
      <w:pPr>
        <w:autoSpaceDE/>
        <w:autoSpaceDN/>
        <w:adjustRightInd/>
        <w:spacing w:before="0" w:beforeAutospacing="0"/>
        <w:rPr>
          <w:b/>
          <w:bCs/>
          <w:i/>
          <w:iCs/>
        </w:rPr>
      </w:pPr>
      <w:r>
        <w:rPr>
          <w:b/>
          <w:bCs/>
          <w:i/>
          <w:iCs/>
        </w:rPr>
        <w:t>Proposal 1: I</w:t>
      </w:r>
      <w:r w:rsidRPr="00F12F43">
        <w:rPr>
          <w:b/>
          <w:bCs/>
          <w:i/>
          <w:iCs/>
        </w:rPr>
        <w:t xml:space="preserve">t is </w:t>
      </w:r>
      <w:r>
        <w:rPr>
          <w:b/>
          <w:bCs/>
          <w:i/>
          <w:iCs/>
        </w:rPr>
        <w:t xml:space="preserve">proposed to state in TS38.101-2 that requirements are verified in beam locked mode for </w:t>
      </w:r>
      <w:r w:rsidRPr="004A4665">
        <w:rPr>
          <w:b/>
          <w:bCs/>
          <w:i/>
          <w:iCs/>
        </w:rPr>
        <w:t>min. peak EIRP,</w:t>
      </w:r>
      <w:r>
        <w:rPr>
          <w:b/>
          <w:bCs/>
          <w:i/>
          <w:iCs/>
        </w:rPr>
        <w:t xml:space="preserve"> </w:t>
      </w:r>
      <w:r w:rsidRPr="004A4665">
        <w:rPr>
          <w:b/>
          <w:bCs/>
          <w:i/>
          <w:iCs/>
        </w:rPr>
        <w:t>max. EIRP,</w:t>
      </w:r>
      <w:r>
        <w:rPr>
          <w:b/>
          <w:bCs/>
          <w:i/>
          <w:iCs/>
        </w:rPr>
        <w:t xml:space="preserve"> </w:t>
      </w:r>
      <w:r w:rsidRPr="004A4665">
        <w:rPr>
          <w:b/>
          <w:bCs/>
          <w:i/>
          <w:iCs/>
        </w:rPr>
        <w:t>spherical coverage</w:t>
      </w:r>
      <w:r>
        <w:rPr>
          <w:b/>
          <w:bCs/>
          <w:i/>
          <w:iCs/>
        </w:rPr>
        <w:t>, and t</w:t>
      </w:r>
      <w:r w:rsidRPr="004A4665">
        <w:rPr>
          <w:b/>
          <w:bCs/>
          <w:i/>
          <w:iCs/>
        </w:rPr>
        <w:t>ransmit OFF power</w:t>
      </w:r>
      <w:r>
        <w:rPr>
          <w:b/>
          <w:bCs/>
          <w:i/>
          <w:iCs/>
        </w:rPr>
        <w:t>.</w:t>
      </w:r>
    </w:p>
    <w:p w14:paraId="123F3F19" w14:textId="2B489DB0" w:rsidR="00F37EA0" w:rsidRDefault="00F37EA0" w:rsidP="00F37EA0">
      <w:pPr>
        <w:autoSpaceDE/>
        <w:autoSpaceDN/>
        <w:adjustRightInd/>
        <w:spacing w:before="0" w:beforeAutospacing="0"/>
        <w:rPr>
          <w:b/>
          <w:bCs/>
          <w:i/>
          <w:iCs/>
        </w:rPr>
      </w:pPr>
      <w:r>
        <w:rPr>
          <w:b/>
          <w:bCs/>
          <w:i/>
          <w:iCs/>
        </w:rPr>
        <w:t xml:space="preserve">Proposal 2: To </w:t>
      </w:r>
      <w:r w:rsidR="007A2503">
        <w:rPr>
          <w:b/>
          <w:bCs/>
          <w:i/>
          <w:iCs/>
        </w:rPr>
        <w:t>provide the following clarification to RAN5</w:t>
      </w:r>
      <w:r>
        <w:rPr>
          <w:b/>
          <w:bCs/>
          <w:i/>
          <w:iCs/>
        </w:rPr>
        <w:t>:</w:t>
      </w:r>
    </w:p>
    <w:p w14:paraId="7E8395D9" w14:textId="77777777" w:rsidR="007A2503" w:rsidRPr="007A2503" w:rsidRDefault="007A2503" w:rsidP="007A2503">
      <w:pPr>
        <w:pStyle w:val="ListParagraph"/>
        <w:numPr>
          <w:ilvl w:val="0"/>
          <w:numId w:val="75"/>
        </w:numPr>
        <w:ind w:firstLineChars="0"/>
        <w:jc w:val="both"/>
        <w:rPr>
          <w:b/>
          <w:i/>
          <w:iCs/>
          <w:lang w:eastAsia="ko-KR"/>
        </w:rPr>
      </w:pPr>
      <w:r w:rsidRPr="007A2503">
        <w:rPr>
          <w:b/>
          <w:i/>
          <w:iCs/>
          <w:lang w:eastAsia="ko-KR"/>
        </w:rPr>
        <w:t xml:space="preserve">Q1: RAN5 is looking to develop test procedure with and without UE </w:t>
      </w:r>
      <w:proofErr w:type="spellStart"/>
      <w:r w:rsidRPr="007A2503">
        <w:rPr>
          <w:b/>
          <w:i/>
          <w:iCs/>
          <w:lang w:eastAsia="ko-KR"/>
        </w:rPr>
        <w:t>Beamlock</w:t>
      </w:r>
      <w:proofErr w:type="spellEnd"/>
      <w:r w:rsidRPr="007A2503">
        <w:rPr>
          <w:b/>
          <w:i/>
          <w:iCs/>
          <w:lang w:eastAsia="ko-KR"/>
        </w:rPr>
        <w:t xml:space="preserve"> test function, can either  procedure be used to verify RAN4 core requirements?</w:t>
      </w:r>
    </w:p>
    <w:p w14:paraId="191898DA" w14:textId="77777777" w:rsidR="007A2503" w:rsidRPr="007A2503" w:rsidRDefault="007A2503" w:rsidP="007A2503">
      <w:pPr>
        <w:pStyle w:val="ListParagraph"/>
        <w:numPr>
          <w:ilvl w:val="0"/>
          <w:numId w:val="75"/>
        </w:numPr>
        <w:ind w:firstLineChars="0"/>
        <w:jc w:val="both"/>
        <w:rPr>
          <w:b/>
          <w:lang w:eastAsia="ko-KR"/>
        </w:rPr>
      </w:pPr>
      <w:r w:rsidRPr="007A2503">
        <w:rPr>
          <w:b/>
          <w:lang w:eastAsia="ko-KR"/>
        </w:rPr>
        <w:t xml:space="preserve">RAN4 core requirements are specified under the assumption that UE </w:t>
      </w:r>
      <w:proofErr w:type="spellStart"/>
      <w:r w:rsidRPr="007A2503">
        <w:rPr>
          <w:b/>
          <w:lang w:eastAsia="ko-KR"/>
        </w:rPr>
        <w:t>beamlock</w:t>
      </w:r>
      <w:proofErr w:type="spellEnd"/>
      <w:r w:rsidRPr="007A2503">
        <w:rPr>
          <w:b/>
          <w:lang w:eastAsia="ko-KR"/>
        </w:rPr>
        <w:t xml:space="preserve"> function is used in testing. The reason to use </w:t>
      </w:r>
      <w:proofErr w:type="spellStart"/>
      <w:r w:rsidRPr="007A2503">
        <w:rPr>
          <w:b/>
          <w:lang w:eastAsia="ko-KR"/>
        </w:rPr>
        <w:t>beamlock</w:t>
      </w:r>
      <w:proofErr w:type="spellEnd"/>
      <w:r w:rsidRPr="007A2503">
        <w:rPr>
          <w:b/>
          <w:lang w:eastAsia="ko-KR"/>
        </w:rPr>
        <w:t xml:space="preserve"> function is to address the issues raised during the core requirement discussion, e.g., “when the RAR is held to trigger PRACH retransmission, UE may attempt other beams since the RAR is not received which may lead to unstable test” This is important as in the core requirement, there is no tolerance allowed. </w:t>
      </w:r>
    </w:p>
    <w:p w14:paraId="5FAC8FC7" w14:textId="77777777" w:rsidR="007A2503" w:rsidRPr="007A2503" w:rsidRDefault="007A2503" w:rsidP="007A2503">
      <w:pPr>
        <w:pStyle w:val="ListParagraph"/>
        <w:numPr>
          <w:ilvl w:val="0"/>
          <w:numId w:val="75"/>
        </w:numPr>
        <w:ind w:firstLineChars="0"/>
        <w:jc w:val="both"/>
        <w:rPr>
          <w:b/>
          <w:lang w:eastAsia="ko-KR"/>
        </w:rPr>
      </w:pPr>
      <w:r w:rsidRPr="007A2503">
        <w:rPr>
          <w:b/>
          <w:lang w:eastAsia="ko-KR"/>
        </w:rPr>
        <w:t xml:space="preserve">Therefore, the conclusion we can draw is that test procedure with UE </w:t>
      </w:r>
      <w:proofErr w:type="spellStart"/>
      <w:r w:rsidRPr="007A2503">
        <w:rPr>
          <w:b/>
          <w:lang w:eastAsia="ko-KR"/>
        </w:rPr>
        <w:t>beamlock</w:t>
      </w:r>
      <w:proofErr w:type="spellEnd"/>
      <w:r w:rsidRPr="007A2503">
        <w:rPr>
          <w:b/>
          <w:lang w:eastAsia="ko-KR"/>
        </w:rPr>
        <w:t xml:space="preserve"> function is required to properly verify the RAN4 requirements, while it is uncertain whether test procedure without UE </w:t>
      </w:r>
      <w:proofErr w:type="spellStart"/>
      <w:r w:rsidRPr="007A2503">
        <w:rPr>
          <w:b/>
          <w:lang w:eastAsia="ko-KR"/>
        </w:rPr>
        <w:t>beamlock</w:t>
      </w:r>
      <w:proofErr w:type="spellEnd"/>
      <w:r w:rsidRPr="007A2503">
        <w:rPr>
          <w:b/>
          <w:lang w:eastAsia="ko-KR"/>
        </w:rPr>
        <w:t xml:space="preserve"> function can properly verify the RAN4 requirements.</w:t>
      </w:r>
    </w:p>
    <w:p w14:paraId="7A14A20D" w14:textId="77777777" w:rsidR="007A2503" w:rsidRPr="007A2503" w:rsidRDefault="007A2503" w:rsidP="007A2503">
      <w:pPr>
        <w:pStyle w:val="ListParagraph"/>
        <w:numPr>
          <w:ilvl w:val="0"/>
          <w:numId w:val="75"/>
        </w:numPr>
        <w:ind w:firstLineChars="0"/>
        <w:jc w:val="both"/>
        <w:rPr>
          <w:b/>
          <w:i/>
          <w:iCs/>
          <w:lang w:eastAsia="ko-KR"/>
        </w:rPr>
      </w:pPr>
      <w:r w:rsidRPr="007A2503">
        <w:rPr>
          <w:b/>
          <w:i/>
          <w:iCs/>
          <w:lang w:eastAsia="ko-KR"/>
        </w:rPr>
        <w:t xml:space="preserve">Q2: Regarding the verification of spherical coverage requirement for initial access and RRC_INACTIVE using UE </w:t>
      </w:r>
      <w:proofErr w:type="spellStart"/>
      <w:r w:rsidRPr="007A2503">
        <w:rPr>
          <w:b/>
          <w:i/>
          <w:iCs/>
          <w:lang w:eastAsia="ko-KR"/>
        </w:rPr>
        <w:t>Beamlock</w:t>
      </w:r>
      <w:proofErr w:type="spellEnd"/>
      <w:r w:rsidRPr="007A2503">
        <w:rPr>
          <w:b/>
          <w:i/>
          <w:iCs/>
          <w:lang w:eastAsia="ko-KR"/>
        </w:rPr>
        <w:t xml:space="preserve"> test function in the IDLE mode, will it prevent UE to not autonomously choose Uplink beams? </w:t>
      </w:r>
    </w:p>
    <w:p w14:paraId="0499C7FC" w14:textId="77777777" w:rsidR="007A2503" w:rsidRPr="007A2503" w:rsidRDefault="007A2503" w:rsidP="007A2503">
      <w:pPr>
        <w:pStyle w:val="ListParagraph"/>
        <w:numPr>
          <w:ilvl w:val="1"/>
          <w:numId w:val="75"/>
        </w:numPr>
        <w:ind w:firstLineChars="0"/>
        <w:jc w:val="both"/>
        <w:rPr>
          <w:b/>
          <w:i/>
          <w:iCs/>
          <w:lang w:eastAsia="ko-KR"/>
        </w:rPr>
      </w:pPr>
      <w:r w:rsidRPr="007A2503">
        <w:rPr>
          <w:b/>
          <w:i/>
          <w:iCs/>
          <w:lang w:eastAsia="ko-KR"/>
        </w:rPr>
        <w:t xml:space="preserve">Will using beam lock prevent UE from autonomously choosing other beams even if UE’s </w:t>
      </w:r>
      <w:proofErr w:type="spellStart"/>
      <w:r w:rsidRPr="007A2503">
        <w:rPr>
          <w:b/>
          <w:i/>
          <w:iCs/>
          <w:lang w:eastAsia="ko-KR"/>
        </w:rPr>
        <w:t>behaviour</w:t>
      </w:r>
      <w:proofErr w:type="spellEnd"/>
      <w:r w:rsidRPr="007A2503">
        <w:rPr>
          <w:b/>
          <w:i/>
          <w:iCs/>
          <w:lang w:eastAsia="ko-KR"/>
        </w:rPr>
        <w:t xml:space="preserve"> is such?</w:t>
      </w:r>
    </w:p>
    <w:p w14:paraId="1A99BA62" w14:textId="77777777" w:rsidR="007A2503" w:rsidRPr="007A2503" w:rsidRDefault="007A2503" w:rsidP="007A2503">
      <w:pPr>
        <w:pStyle w:val="ListParagraph"/>
        <w:numPr>
          <w:ilvl w:val="0"/>
          <w:numId w:val="75"/>
        </w:numPr>
        <w:ind w:firstLineChars="0"/>
        <w:jc w:val="both"/>
        <w:rPr>
          <w:b/>
          <w:lang w:eastAsia="ko-KR"/>
        </w:rPr>
      </w:pPr>
      <w:r w:rsidRPr="007A2503">
        <w:rPr>
          <w:b/>
          <w:lang w:eastAsia="ko-KR"/>
        </w:rPr>
        <w:t xml:space="preserve">It is RAN4 understanding that in real-field operation, UE chooses its UL beams based on DL measurements of BS TX beams, which is the reason of specifying beam correspondence requirements in RAN4 for UEs requiring no UL beam sweeping. Therefore, using </w:t>
      </w:r>
      <w:proofErr w:type="spellStart"/>
      <w:r w:rsidRPr="007A2503">
        <w:rPr>
          <w:b/>
          <w:lang w:eastAsia="ko-KR"/>
        </w:rPr>
        <w:t>beamlock</w:t>
      </w:r>
      <w:proofErr w:type="spellEnd"/>
      <w:r w:rsidRPr="007A2503">
        <w:rPr>
          <w:b/>
          <w:lang w:eastAsia="ko-KR"/>
        </w:rPr>
        <w:t xml:space="preserve"> function in testing </w:t>
      </w:r>
      <w:r w:rsidRPr="007A2503">
        <w:rPr>
          <w:b/>
          <w:lang w:eastAsia="ko-KR"/>
        </w:rPr>
        <w:lastRenderedPageBreak/>
        <w:t xml:space="preserve">does not prevent UE from choosing UL beams in the real field. Instead, </w:t>
      </w:r>
      <w:proofErr w:type="spellStart"/>
      <w:r w:rsidRPr="007A2503">
        <w:rPr>
          <w:b/>
          <w:lang w:eastAsia="ko-KR"/>
        </w:rPr>
        <w:t>beamlock</w:t>
      </w:r>
      <w:proofErr w:type="spellEnd"/>
      <w:r w:rsidRPr="007A2503">
        <w:rPr>
          <w:b/>
          <w:lang w:eastAsia="ko-KR"/>
        </w:rPr>
        <w:t xml:space="preserve"> function is used to ensure testing accuracy, reliability, and repeatability.</w:t>
      </w:r>
    </w:p>
    <w:p w14:paraId="168FFF0C" w14:textId="77777777" w:rsidR="007A2503" w:rsidRPr="007A2503" w:rsidRDefault="007A2503" w:rsidP="007A2503">
      <w:pPr>
        <w:pStyle w:val="ListParagraph"/>
        <w:numPr>
          <w:ilvl w:val="0"/>
          <w:numId w:val="75"/>
        </w:numPr>
        <w:ind w:firstLineChars="0"/>
        <w:jc w:val="both"/>
        <w:rPr>
          <w:b/>
          <w:i/>
          <w:iCs/>
          <w:lang w:eastAsia="ko-KR"/>
        </w:rPr>
      </w:pPr>
      <w:r w:rsidRPr="007A2503">
        <w:rPr>
          <w:b/>
          <w:i/>
          <w:iCs/>
          <w:lang w:eastAsia="ko-KR"/>
        </w:rPr>
        <w:t xml:space="preserve">Q3: Regarding the verification of spherical coverage requirement for initial access and RRC_INACTIVE without using UE </w:t>
      </w:r>
      <w:proofErr w:type="spellStart"/>
      <w:r w:rsidRPr="007A2503">
        <w:rPr>
          <w:b/>
          <w:i/>
          <w:iCs/>
          <w:lang w:eastAsia="ko-KR"/>
        </w:rPr>
        <w:t>Beamlock</w:t>
      </w:r>
      <w:proofErr w:type="spellEnd"/>
      <w:r w:rsidRPr="007A2503">
        <w:rPr>
          <w:b/>
          <w:i/>
          <w:iCs/>
          <w:lang w:eastAsia="ko-KR"/>
        </w:rPr>
        <w:t xml:space="preserve"> test function in the IDLE mode, would this be aligned to verifying RAN4 core requirements when the requirements were defined?</w:t>
      </w:r>
    </w:p>
    <w:p w14:paraId="2D3820BD" w14:textId="77777777" w:rsidR="007A2503" w:rsidRPr="007A2503" w:rsidRDefault="007A2503" w:rsidP="007A2503">
      <w:pPr>
        <w:pStyle w:val="ListParagraph"/>
        <w:numPr>
          <w:ilvl w:val="0"/>
          <w:numId w:val="75"/>
        </w:numPr>
        <w:ind w:firstLineChars="0"/>
        <w:jc w:val="both"/>
        <w:rPr>
          <w:b/>
          <w:lang w:eastAsia="ko-KR"/>
        </w:rPr>
      </w:pPr>
      <w:r w:rsidRPr="007A2503">
        <w:rPr>
          <w:b/>
          <w:lang w:eastAsia="ko-KR"/>
        </w:rPr>
        <w:t xml:space="preserve">As said above, RAN4 core requirements are specified under the assumption that UE </w:t>
      </w:r>
      <w:proofErr w:type="spellStart"/>
      <w:r w:rsidRPr="007A2503">
        <w:rPr>
          <w:b/>
          <w:lang w:eastAsia="ko-KR"/>
        </w:rPr>
        <w:t>beamlock</w:t>
      </w:r>
      <w:proofErr w:type="spellEnd"/>
      <w:r w:rsidRPr="007A2503">
        <w:rPr>
          <w:b/>
          <w:lang w:eastAsia="ko-KR"/>
        </w:rPr>
        <w:t xml:space="preserve"> function is used in testing. Therefore, verification of spherical coverage requirement for initial access and RRC_INACTIVE without using UE </w:t>
      </w:r>
      <w:proofErr w:type="spellStart"/>
      <w:r w:rsidRPr="007A2503">
        <w:rPr>
          <w:b/>
          <w:lang w:eastAsia="ko-KR"/>
        </w:rPr>
        <w:t>Beamlock</w:t>
      </w:r>
      <w:proofErr w:type="spellEnd"/>
      <w:r w:rsidRPr="007A2503">
        <w:rPr>
          <w:b/>
          <w:lang w:eastAsia="ko-KR"/>
        </w:rPr>
        <w:t xml:space="preserve"> test function in the IDLE mode is not aligned to verifying RAN4 core requirements when the requirements were defined.</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029D9299" w14:textId="77777777" w:rsidR="002D4B82" w:rsidRDefault="002D4B82" w:rsidP="002D4B82">
      <w:pPr>
        <w:pStyle w:val="EX"/>
        <w:numPr>
          <w:ilvl w:val="0"/>
          <w:numId w:val="76"/>
        </w:numPr>
        <w:overflowPunct/>
        <w:autoSpaceDE/>
        <w:autoSpaceDN/>
        <w:adjustRightInd/>
        <w:spacing w:before="0" w:beforeAutospacing="0" w:after="0"/>
        <w:ind w:left="0" w:firstLine="0"/>
        <w:textAlignment w:val="auto"/>
      </w:pPr>
      <w:bookmarkStart w:id="2" w:name="_Ref13820109"/>
      <w:r>
        <w:t>TS 38.101-2</w:t>
      </w:r>
      <w:r w:rsidRPr="006B12F3">
        <w:t xml:space="preserve">, </w:t>
      </w:r>
      <w:r w:rsidRPr="002D4B82">
        <w:t>V15.26.0</w:t>
      </w:r>
    </w:p>
    <w:p w14:paraId="05EEE553" w14:textId="1DBF73AE" w:rsidR="002D4B82" w:rsidRDefault="00622E4B" w:rsidP="002D4B82">
      <w:pPr>
        <w:pStyle w:val="EX"/>
        <w:numPr>
          <w:ilvl w:val="0"/>
          <w:numId w:val="76"/>
        </w:numPr>
        <w:overflowPunct/>
        <w:autoSpaceDE/>
        <w:autoSpaceDN/>
        <w:adjustRightInd/>
        <w:spacing w:before="0" w:beforeAutospacing="0" w:after="0"/>
        <w:ind w:left="0" w:firstLine="0"/>
        <w:textAlignment w:val="auto"/>
      </w:pPr>
      <w:r w:rsidRPr="00622E4B">
        <w:t>R4-25</w:t>
      </w:r>
      <w:r w:rsidR="00E275E0">
        <w:t>0</w:t>
      </w:r>
      <w:r w:rsidR="003277E4">
        <w:t>9445</w:t>
      </w:r>
      <w:r w:rsidR="002D4B82" w:rsidRPr="002D4B82">
        <w:t>, "</w:t>
      </w:r>
      <w:r w:rsidRPr="00622E4B">
        <w:t>(</w:t>
      </w:r>
      <w:proofErr w:type="spellStart"/>
      <w:r w:rsidRPr="00622E4B">
        <w:t>NR_newRAT</w:t>
      </w:r>
      <w:proofErr w:type="spellEnd"/>
      <w:r w:rsidRPr="00622E4B">
        <w:t>-Core) CR on adding beam locked mode for some TX requirements</w:t>
      </w:r>
      <w:r w:rsidR="002D4B82" w:rsidRPr="002D4B82">
        <w:t xml:space="preserve">," </w:t>
      </w:r>
      <w:bookmarkEnd w:id="2"/>
      <w:r w:rsidR="002D4B82">
        <w:t>Apple</w:t>
      </w:r>
    </w:p>
    <w:p w14:paraId="52037B06" w14:textId="47BE28E5" w:rsidR="00546D66" w:rsidRDefault="00546D66" w:rsidP="002D4B82">
      <w:pPr>
        <w:pStyle w:val="EX"/>
        <w:numPr>
          <w:ilvl w:val="0"/>
          <w:numId w:val="76"/>
        </w:numPr>
        <w:overflowPunct/>
        <w:autoSpaceDE/>
        <w:autoSpaceDN/>
        <w:adjustRightInd/>
        <w:spacing w:before="0" w:beforeAutospacing="0" w:after="0"/>
        <w:ind w:left="0" w:firstLine="0"/>
        <w:textAlignment w:val="auto"/>
      </w:pPr>
      <w:r>
        <w:t>TR 38.891</w:t>
      </w:r>
    </w:p>
    <w:p w14:paraId="47E29FAF" w14:textId="77777777" w:rsidR="005D2315" w:rsidRDefault="006A338E" w:rsidP="002D4B82">
      <w:pPr>
        <w:pStyle w:val="EX"/>
        <w:numPr>
          <w:ilvl w:val="0"/>
          <w:numId w:val="76"/>
        </w:numPr>
        <w:overflowPunct/>
        <w:autoSpaceDE/>
        <w:autoSpaceDN/>
        <w:adjustRightInd/>
        <w:spacing w:before="0" w:beforeAutospacing="0" w:after="0"/>
        <w:ind w:left="0" w:firstLine="0"/>
        <w:textAlignment w:val="auto"/>
      </w:pPr>
      <w:r w:rsidRPr="006A338E">
        <w:t>R4-2317764</w:t>
      </w:r>
      <w:r>
        <w:t xml:space="preserve">, </w:t>
      </w:r>
      <w:r w:rsidRPr="006A338E">
        <w:t>LS on testability issues of beam correspondence requirement for initial access</w:t>
      </w:r>
      <w:r>
        <w:t>, RAN4</w:t>
      </w:r>
    </w:p>
    <w:p w14:paraId="2238D782" w14:textId="776B57E7" w:rsidR="002D4B82" w:rsidRPr="00FF5ED6" w:rsidRDefault="00D10CC1" w:rsidP="00FF5ED6">
      <w:pPr>
        <w:pStyle w:val="EX"/>
        <w:numPr>
          <w:ilvl w:val="0"/>
          <w:numId w:val="76"/>
        </w:numPr>
        <w:overflowPunct/>
        <w:autoSpaceDE/>
        <w:autoSpaceDN/>
        <w:adjustRightInd/>
        <w:spacing w:before="0" w:beforeAutospacing="0" w:after="0"/>
        <w:ind w:left="0" w:firstLine="0"/>
        <w:textAlignment w:val="auto"/>
      </w:pPr>
      <w:r w:rsidRPr="00D10CC1">
        <w:t>R5-253653</w:t>
      </w:r>
      <w:r>
        <w:t xml:space="preserve">, </w:t>
      </w:r>
      <w:r w:rsidRPr="00D10CC1">
        <w:t>LS on Beam Correspondence Initial Access</w:t>
      </w:r>
      <w:r>
        <w:t>, Apple</w:t>
      </w:r>
    </w:p>
    <w:sectPr w:rsidR="002D4B82" w:rsidRPr="00FF5ED6" w:rsidSect="001450CC">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3BCE0" w14:textId="77777777" w:rsidR="004F3DAA" w:rsidRDefault="004F3DAA">
      <w:pPr>
        <w:spacing w:after="0"/>
      </w:pPr>
      <w:r>
        <w:separator/>
      </w:r>
    </w:p>
  </w:endnote>
  <w:endnote w:type="continuationSeparator" w:id="0">
    <w:p w14:paraId="3C8EABC3" w14:textId="77777777" w:rsidR="004F3DAA" w:rsidRDefault="004F3DAA">
      <w:pPr>
        <w:spacing w:after="0"/>
      </w:pPr>
      <w:r>
        <w:continuationSeparator/>
      </w:r>
    </w:p>
  </w:endnote>
  <w:endnote w:type="continuationNotice" w:id="1">
    <w:p w14:paraId="2A6D93C5" w14:textId="77777777" w:rsidR="004F3DAA" w:rsidRDefault="004F3D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12524" w14:textId="77777777" w:rsidR="004F3DAA" w:rsidRDefault="004F3DAA">
      <w:pPr>
        <w:spacing w:after="0"/>
      </w:pPr>
      <w:r>
        <w:separator/>
      </w:r>
    </w:p>
  </w:footnote>
  <w:footnote w:type="continuationSeparator" w:id="0">
    <w:p w14:paraId="45335DDA" w14:textId="77777777" w:rsidR="004F3DAA" w:rsidRDefault="004F3DAA">
      <w:pPr>
        <w:spacing w:after="0"/>
      </w:pPr>
      <w:r>
        <w:continuationSeparator/>
      </w:r>
    </w:p>
  </w:footnote>
  <w:footnote w:type="continuationNotice" w:id="1">
    <w:p w14:paraId="6326E059" w14:textId="77777777" w:rsidR="004F3DAA" w:rsidRDefault="004F3D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9943513"/>
    <w:multiLevelType w:val="hybridMultilevel"/>
    <w:tmpl w:val="CC32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0EAE4C69"/>
    <w:multiLevelType w:val="hybridMultilevel"/>
    <w:tmpl w:val="0ACA3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6F961AB"/>
    <w:multiLevelType w:val="hybridMultilevel"/>
    <w:tmpl w:val="C09CBF78"/>
    <w:lvl w:ilvl="0" w:tplc="298E94E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D6522B"/>
    <w:multiLevelType w:val="hybridMultilevel"/>
    <w:tmpl w:val="F39EB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9"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3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7"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AA5008"/>
    <w:multiLevelType w:val="hybridMultilevel"/>
    <w:tmpl w:val="21CA84F8"/>
    <w:lvl w:ilvl="0" w:tplc="1656658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4CD132F"/>
    <w:multiLevelType w:val="hybridMultilevel"/>
    <w:tmpl w:val="2896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7"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8"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1"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A492E21"/>
    <w:multiLevelType w:val="hybridMultilevel"/>
    <w:tmpl w:val="DA6A9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7"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9"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1"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2"/>
  </w:num>
  <w:num w:numId="5" w16cid:durableId="119546098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1"/>
  </w:num>
  <w:num w:numId="8" w16cid:durableId="1366058220">
    <w:abstractNumId w:val="7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6"/>
  </w:num>
  <w:num w:numId="11" w16cid:durableId="149099479">
    <w:abstractNumId w:val="19"/>
  </w:num>
  <w:num w:numId="12" w16cid:durableId="1616984003">
    <w:abstractNumId w:val="18"/>
  </w:num>
  <w:num w:numId="13" w16cid:durableId="750152965">
    <w:abstractNumId w:val="19"/>
  </w:num>
  <w:num w:numId="14" w16cid:durableId="605311633">
    <w:abstractNumId w:val="65"/>
  </w:num>
  <w:num w:numId="15" w16cid:durableId="460079133">
    <w:abstractNumId w:val="30"/>
  </w:num>
  <w:num w:numId="16" w16cid:durableId="276446526">
    <w:abstractNumId w:val="64"/>
  </w:num>
  <w:num w:numId="17" w16cid:durableId="1118335681">
    <w:abstractNumId w:val="23"/>
  </w:num>
  <w:num w:numId="18" w16cid:durableId="2138790634">
    <w:abstractNumId w:val="70"/>
  </w:num>
  <w:num w:numId="19" w16cid:durableId="871263985">
    <w:abstractNumId w:val="55"/>
  </w:num>
  <w:num w:numId="20" w16cid:durableId="503979282">
    <w:abstractNumId w:val="57"/>
  </w:num>
  <w:num w:numId="21" w16cid:durableId="698748926">
    <w:abstractNumId w:val="11"/>
  </w:num>
  <w:num w:numId="22" w16cid:durableId="75826173">
    <w:abstractNumId w:val="46"/>
  </w:num>
  <w:num w:numId="23" w16cid:durableId="2096512629">
    <w:abstractNumId w:val="28"/>
  </w:num>
  <w:num w:numId="24" w16cid:durableId="2061901449">
    <w:abstractNumId w:val="48"/>
  </w:num>
  <w:num w:numId="25" w16cid:durableId="272517434">
    <w:abstractNumId w:val="68"/>
  </w:num>
  <w:num w:numId="26" w16cid:durableId="123037006">
    <w:abstractNumId w:val="22"/>
  </w:num>
  <w:num w:numId="27" w16cid:durableId="1118797727">
    <w:abstractNumId w:val="40"/>
  </w:num>
  <w:num w:numId="28" w16cid:durableId="1375735898">
    <w:abstractNumId w:val="7"/>
  </w:num>
  <w:num w:numId="29" w16cid:durableId="1659262811">
    <w:abstractNumId w:val="67"/>
  </w:num>
  <w:num w:numId="30" w16cid:durableId="1052773568">
    <w:abstractNumId w:val="71"/>
  </w:num>
  <w:num w:numId="31" w16cid:durableId="1266771755">
    <w:abstractNumId w:val="17"/>
  </w:num>
  <w:num w:numId="32" w16cid:durableId="959990827">
    <w:abstractNumId w:val="45"/>
  </w:num>
  <w:num w:numId="33" w16cid:durableId="1030061019">
    <w:abstractNumId w:val="43"/>
  </w:num>
  <w:num w:numId="34" w16cid:durableId="200678134">
    <w:abstractNumId w:val="41"/>
  </w:num>
  <w:num w:numId="35" w16cid:durableId="670137581">
    <w:abstractNumId w:val="20"/>
  </w:num>
  <w:num w:numId="36" w16cid:durableId="1612201060">
    <w:abstractNumId w:val="44"/>
  </w:num>
  <w:num w:numId="37" w16cid:durableId="412819145">
    <w:abstractNumId w:val="61"/>
  </w:num>
  <w:num w:numId="38" w16cid:durableId="2092072177">
    <w:abstractNumId w:val="73"/>
  </w:num>
  <w:num w:numId="39" w16cid:durableId="1945917103">
    <w:abstractNumId w:val="37"/>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9"/>
  </w:num>
  <w:num w:numId="47" w16cid:durableId="149255719">
    <w:abstractNumId w:val="56"/>
  </w:num>
  <w:num w:numId="48" w16cid:durableId="993993615">
    <w:abstractNumId w:val="53"/>
  </w:num>
  <w:num w:numId="49" w16cid:durableId="1611352692">
    <w:abstractNumId w:val="74"/>
  </w:num>
  <w:num w:numId="50" w16cid:durableId="161118814">
    <w:abstractNumId w:val="12"/>
  </w:num>
  <w:num w:numId="51" w16cid:durableId="97992680">
    <w:abstractNumId w:val="0"/>
  </w:num>
  <w:num w:numId="52" w16cid:durableId="1426807891">
    <w:abstractNumId w:val="21"/>
  </w:num>
  <w:num w:numId="53" w16cid:durableId="569540244">
    <w:abstractNumId w:val="32"/>
  </w:num>
  <w:num w:numId="54" w16cid:durableId="1700619509">
    <w:abstractNumId w:val="34"/>
  </w:num>
  <w:num w:numId="55" w16cid:durableId="530188826">
    <w:abstractNumId w:val="54"/>
  </w:num>
  <w:num w:numId="56" w16cid:durableId="1819564499">
    <w:abstractNumId w:val="26"/>
  </w:num>
  <w:num w:numId="57" w16cid:durableId="2137216427">
    <w:abstractNumId w:val="35"/>
  </w:num>
  <w:num w:numId="58" w16cid:durableId="1082140733">
    <w:abstractNumId w:val="13"/>
  </w:num>
  <w:num w:numId="59" w16cid:durableId="1983462274">
    <w:abstractNumId w:val="25"/>
  </w:num>
  <w:num w:numId="60" w16cid:durableId="1457409677">
    <w:abstractNumId w:val="50"/>
  </w:num>
  <w:num w:numId="61" w16cid:durableId="1937445521">
    <w:abstractNumId w:val="59"/>
  </w:num>
  <w:num w:numId="62" w16cid:durableId="80879075">
    <w:abstractNumId w:val="49"/>
  </w:num>
  <w:num w:numId="63" w16cid:durableId="1316569750">
    <w:abstractNumId w:val="38"/>
  </w:num>
  <w:num w:numId="64" w16cid:durableId="1832595133">
    <w:abstractNumId w:val="42"/>
  </w:num>
  <w:num w:numId="65" w16cid:durableId="833645931">
    <w:abstractNumId w:val="8"/>
  </w:num>
  <w:num w:numId="66" w16cid:durableId="2063484805">
    <w:abstractNumId w:val="69"/>
  </w:num>
  <w:num w:numId="67" w16cid:durableId="321350569">
    <w:abstractNumId w:val="62"/>
  </w:num>
  <w:num w:numId="68" w16cid:durableId="1232811557">
    <w:abstractNumId w:val="58"/>
  </w:num>
  <w:num w:numId="69" w16cid:durableId="847596707">
    <w:abstractNumId w:val="52"/>
  </w:num>
  <w:num w:numId="70" w16cid:durableId="1104375771">
    <w:abstractNumId w:val="31"/>
  </w:num>
  <w:num w:numId="71" w16cid:durableId="1259560819">
    <w:abstractNumId w:val="14"/>
  </w:num>
  <w:num w:numId="72" w16cid:durableId="1588491777">
    <w:abstractNumId w:val="29"/>
  </w:num>
  <w:num w:numId="73" w16cid:durableId="433213163">
    <w:abstractNumId w:val="60"/>
  </w:num>
  <w:num w:numId="74" w16cid:durableId="625816021">
    <w:abstractNumId w:val="63"/>
  </w:num>
  <w:num w:numId="75" w16cid:durableId="69541183">
    <w:abstractNumId w:val="27"/>
  </w:num>
  <w:num w:numId="76" w16cid:durableId="184640973">
    <w:abstractNumId w:val="47"/>
  </w:num>
  <w:num w:numId="77" w16cid:durableId="1678343826">
    <w:abstractNumId w:val="10"/>
  </w:num>
  <w:num w:numId="78" w16cid:durableId="37273010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0A38"/>
    <w:rsid w:val="00011E42"/>
    <w:rsid w:val="00012420"/>
    <w:rsid w:val="00012F00"/>
    <w:rsid w:val="00013A17"/>
    <w:rsid w:val="00014034"/>
    <w:rsid w:val="0001511B"/>
    <w:rsid w:val="000156D2"/>
    <w:rsid w:val="000172F0"/>
    <w:rsid w:val="000176F5"/>
    <w:rsid w:val="0002052C"/>
    <w:rsid w:val="0002083C"/>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3CE3"/>
    <w:rsid w:val="00066378"/>
    <w:rsid w:val="00066EE3"/>
    <w:rsid w:val="0006720F"/>
    <w:rsid w:val="00067F15"/>
    <w:rsid w:val="0007005D"/>
    <w:rsid w:val="00070468"/>
    <w:rsid w:val="000721FE"/>
    <w:rsid w:val="0007220A"/>
    <w:rsid w:val="0007333C"/>
    <w:rsid w:val="000740D8"/>
    <w:rsid w:val="000740FD"/>
    <w:rsid w:val="0007431A"/>
    <w:rsid w:val="000743EA"/>
    <w:rsid w:val="000750E8"/>
    <w:rsid w:val="00075BC2"/>
    <w:rsid w:val="00075EEB"/>
    <w:rsid w:val="000767B6"/>
    <w:rsid w:val="00076F5C"/>
    <w:rsid w:val="0007719F"/>
    <w:rsid w:val="00077C54"/>
    <w:rsid w:val="000800DC"/>
    <w:rsid w:val="000808D2"/>
    <w:rsid w:val="00081275"/>
    <w:rsid w:val="00081E65"/>
    <w:rsid w:val="00082D9A"/>
    <w:rsid w:val="0008566E"/>
    <w:rsid w:val="000858A1"/>
    <w:rsid w:val="00085EED"/>
    <w:rsid w:val="000860AE"/>
    <w:rsid w:val="000864C9"/>
    <w:rsid w:val="00086677"/>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3DF"/>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0FB2"/>
    <w:rsid w:val="000C127F"/>
    <w:rsid w:val="000C1921"/>
    <w:rsid w:val="000C206A"/>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F96"/>
    <w:rsid w:val="000F3684"/>
    <w:rsid w:val="000F41DE"/>
    <w:rsid w:val="000F4522"/>
    <w:rsid w:val="000F4907"/>
    <w:rsid w:val="000F53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0A29"/>
    <w:rsid w:val="00131FC6"/>
    <w:rsid w:val="001325E9"/>
    <w:rsid w:val="00132EBF"/>
    <w:rsid w:val="00132F37"/>
    <w:rsid w:val="00133A0A"/>
    <w:rsid w:val="001346E3"/>
    <w:rsid w:val="001352B6"/>
    <w:rsid w:val="00135330"/>
    <w:rsid w:val="00136107"/>
    <w:rsid w:val="00136139"/>
    <w:rsid w:val="00136D0D"/>
    <w:rsid w:val="001378DE"/>
    <w:rsid w:val="00137A3D"/>
    <w:rsid w:val="00141629"/>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2356"/>
    <w:rsid w:val="00152397"/>
    <w:rsid w:val="001532F8"/>
    <w:rsid w:val="0015382B"/>
    <w:rsid w:val="0015416A"/>
    <w:rsid w:val="00154365"/>
    <w:rsid w:val="001543DB"/>
    <w:rsid w:val="00155751"/>
    <w:rsid w:val="0015749B"/>
    <w:rsid w:val="0016034B"/>
    <w:rsid w:val="00161C57"/>
    <w:rsid w:val="001623E4"/>
    <w:rsid w:val="001629DA"/>
    <w:rsid w:val="0016301D"/>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321D"/>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6FA"/>
    <w:rsid w:val="0019671F"/>
    <w:rsid w:val="001968C8"/>
    <w:rsid w:val="00196A7C"/>
    <w:rsid w:val="001A02F4"/>
    <w:rsid w:val="001A0E88"/>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4ECD"/>
    <w:rsid w:val="001C5179"/>
    <w:rsid w:val="001C57E6"/>
    <w:rsid w:val="001C5830"/>
    <w:rsid w:val="001C5B8F"/>
    <w:rsid w:val="001C6638"/>
    <w:rsid w:val="001C7296"/>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1B8"/>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ABD"/>
    <w:rsid w:val="00210DE4"/>
    <w:rsid w:val="002111B2"/>
    <w:rsid w:val="00212570"/>
    <w:rsid w:val="00214D4F"/>
    <w:rsid w:val="00215001"/>
    <w:rsid w:val="00215848"/>
    <w:rsid w:val="002171BB"/>
    <w:rsid w:val="002173D9"/>
    <w:rsid w:val="0022034D"/>
    <w:rsid w:val="00221ED4"/>
    <w:rsid w:val="00222631"/>
    <w:rsid w:val="002228D1"/>
    <w:rsid w:val="002230EB"/>
    <w:rsid w:val="002235E7"/>
    <w:rsid w:val="00223E14"/>
    <w:rsid w:val="002243DF"/>
    <w:rsid w:val="00226CE0"/>
    <w:rsid w:val="00226D25"/>
    <w:rsid w:val="00227332"/>
    <w:rsid w:val="00227B2B"/>
    <w:rsid w:val="00227E27"/>
    <w:rsid w:val="00227FE1"/>
    <w:rsid w:val="00230324"/>
    <w:rsid w:val="00230984"/>
    <w:rsid w:val="00231F46"/>
    <w:rsid w:val="002332D6"/>
    <w:rsid w:val="0023350B"/>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2613"/>
    <w:rsid w:val="0028322C"/>
    <w:rsid w:val="002835C8"/>
    <w:rsid w:val="00283B69"/>
    <w:rsid w:val="00283CE0"/>
    <w:rsid w:val="00284832"/>
    <w:rsid w:val="00284F70"/>
    <w:rsid w:val="0028616A"/>
    <w:rsid w:val="00287178"/>
    <w:rsid w:val="0028784E"/>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2A61"/>
    <w:rsid w:val="002B5728"/>
    <w:rsid w:val="002B607F"/>
    <w:rsid w:val="002B6E3E"/>
    <w:rsid w:val="002C0E12"/>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4B82"/>
    <w:rsid w:val="002D621A"/>
    <w:rsid w:val="002D64CA"/>
    <w:rsid w:val="002D6A82"/>
    <w:rsid w:val="002D797D"/>
    <w:rsid w:val="002D7B80"/>
    <w:rsid w:val="002E01CC"/>
    <w:rsid w:val="002E35D6"/>
    <w:rsid w:val="002E39F5"/>
    <w:rsid w:val="002E3A80"/>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4DC8"/>
    <w:rsid w:val="002F5AE4"/>
    <w:rsid w:val="002F6793"/>
    <w:rsid w:val="002F6C18"/>
    <w:rsid w:val="002F6CFC"/>
    <w:rsid w:val="002F744D"/>
    <w:rsid w:val="002F74D3"/>
    <w:rsid w:val="002F7C0E"/>
    <w:rsid w:val="002F7F42"/>
    <w:rsid w:val="00300713"/>
    <w:rsid w:val="003019E5"/>
    <w:rsid w:val="00301E5E"/>
    <w:rsid w:val="003027CC"/>
    <w:rsid w:val="00302B38"/>
    <w:rsid w:val="00302EB9"/>
    <w:rsid w:val="00303766"/>
    <w:rsid w:val="003039FE"/>
    <w:rsid w:val="003043F3"/>
    <w:rsid w:val="00304665"/>
    <w:rsid w:val="00305D4B"/>
    <w:rsid w:val="00306427"/>
    <w:rsid w:val="0030672C"/>
    <w:rsid w:val="00306AC8"/>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277E4"/>
    <w:rsid w:val="003302A0"/>
    <w:rsid w:val="00330749"/>
    <w:rsid w:val="0033083F"/>
    <w:rsid w:val="00332A60"/>
    <w:rsid w:val="00332C78"/>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47C8"/>
    <w:rsid w:val="00345588"/>
    <w:rsid w:val="0035065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72B"/>
    <w:rsid w:val="003A49B5"/>
    <w:rsid w:val="003A7249"/>
    <w:rsid w:val="003A7912"/>
    <w:rsid w:val="003B036E"/>
    <w:rsid w:val="003B0971"/>
    <w:rsid w:val="003B0A14"/>
    <w:rsid w:val="003B1940"/>
    <w:rsid w:val="003B2462"/>
    <w:rsid w:val="003B246F"/>
    <w:rsid w:val="003B264E"/>
    <w:rsid w:val="003B3E7E"/>
    <w:rsid w:val="003B5CAB"/>
    <w:rsid w:val="003B7066"/>
    <w:rsid w:val="003B78AC"/>
    <w:rsid w:val="003B7EC1"/>
    <w:rsid w:val="003C00A2"/>
    <w:rsid w:val="003C06E5"/>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9A8"/>
    <w:rsid w:val="003E3D82"/>
    <w:rsid w:val="003E3FA1"/>
    <w:rsid w:val="003E56D8"/>
    <w:rsid w:val="003E591F"/>
    <w:rsid w:val="003E5A06"/>
    <w:rsid w:val="003E765C"/>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DA6"/>
    <w:rsid w:val="0041184C"/>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474"/>
    <w:rsid w:val="00425883"/>
    <w:rsid w:val="00426079"/>
    <w:rsid w:val="00426096"/>
    <w:rsid w:val="004261CD"/>
    <w:rsid w:val="004265AA"/>
    <w:rsid w:val="0042688A"/>
    <w:rsid w:val="00427BF8"/>
    <w:rsid w:val="0043093F"/>
    <w:rsid w:val="00430BA3"/>
    <w:rsid w:val="00431A03"/>
    <w:rsid w:val="00432017"/>
    <w:rsid w:val="004329E6"/>
    <w:rsid w:val="00432BF2"/>
    <w:rsid w:val="0043558F"/>
    <w:rsid w:val="00437054"/>
    <w:rsid w:val="004405DB"/>
    <w:rsid w:val="00440AC3"/>
    <w:rsid w:val="00440D7A"/>
    <w:rsid w:val="00440EA2"/>
    <w:rsid w:val="00441909"/>
    <w:rsid w:val="00441AC0"/>
    <w:rsid w:val="00442549"/>
    <w:rsid w:val="00443200"/>
    <w:rsid w:val="00444F50"/>
    <w:rsid w:val="00446921"/>
    <w:rsid w:val="004505D5"/>
    <w:rsid w:val="004508F4"/>
    <w:rsid w:val="0045163F"/>
    <w:rsid w:val="00452702"/>
    <w:rsid w:val="00452783"/>
    <w:rsid w:val="004530B2"/>
    <w:rsid w:val="00454FEA"/>
    <w:rsid w:val="0045512C"/>
    <w:rsid w:val="004564B4"/>
    <w:rsid w:val="004570AC"/>
    <w:rsid w:val="00457CEC"/>
    <w:rsid w:val="0046122B"/>
    <w:rsid w:val="00461410"/>
    <w:rsid w:val="00462401"/>
    <w:rsid w:val="00463D7D"/>
    <w:rsid w:val="00463EFD"/>
    <w:rsid w:val="00464E07"/>
    <w:rsid w:val="00465150"/>
    <w:rsid w:val="0046674D"/>
    <w:rsid w:val="00466AA8"/>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3EE"/>
    <w:rsid w:val="004817E8"/>
    <w:rsid w:val="00481CBD"/>
    <w:rsid w:val="004829AA"/>
    <w:rsid w:val="0048348F"/>
    <w:rsid w:val="00484B1D"/>
    <w:rsid w:val="00486D60"/>
    <w:rsid w:val="004872F6"/>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E95"/>
    <w:rsid w:val="004A126D"/>
    <w:rsid w:val="004A37FD"/>
    <w:rsid w:val="004A4665"/>
    <w:rsid w:val="004A49BE"/>
    <w:rsid w:val="004A4CC8"/>
    <w:rsid w:val="004A5211"/>
    <w:rsid w:val="004A53E3"/>
    <w:rsid w:val="004A5678"/>
    <w:rsid w:val="004A5DDD"/>
    <w:rsid w:val="004A6E1C"/>
    <w:rsid w:val="004B01E1"/>
    <w:rsid w:val="004B0E42"/>
    <w:rsid w:val="004B1375"/>
    <w:rsid w:val="004B1E27"/>
    <w:rsid w:val="004B1E5A"/>
    <w:rsid w:val="004B229D"/>
    <w:rsid w:val="004B4262"/>
    <w:rsid w:val="004B4F5F"/>
    <w:rsid w:val="004B6136"/>
    <w:rsid w:val="004B686B"/>
    <w:rsid w:val="004B6B97"/>
    <w:rsid w:val="004B6DE2"/>
    <w:rsid w:val="004B7173"/>
    <w:rsid w:val="004B7524"/>
    <w:rsid w:val="004C00A5"/>
    <w:rsid w:val="004C04DF"/>
    <w:rsid w:val="004C094C"/>
    <w:rsid w:val="004C0C33"/>
    <w:rsid w:val="004C1C33"/>
    <w:rsid w:val="004C3603"/>
    <w:rsid w:val="004C41DC"/>
    <w:rsid w:val="004C48D3"/>
    <w:rsid w:val="004C74E9"/>
    <w:rsid w:val="004C7F1F"/>
    <w:rsid w:val="004D09CC"/>
    <w:rsid w:val="004D1B00"/>
    <w:rsid w:val="004D1B24"/>
    <w:rsid w:val="004D1B6D"/>
    <w:rsid w:val="004D3652"/>
    <w:rsid w:val="004D4885"/>
    <w:rsid w:val="004D4B1A"/>
    <w:rsid w:val="004D4D0C"/>
    <w:rsid w:val="004D4ED2"/>
    <w:rsid w:val="004D5613"/>
    <w:rsid w:val="004D565C"/>
    <w:rsid w:val="004D569C"/>
    <w:rsid w:val="004D63AF"/>
    <w:rsid w:val="004E0875"/>
    <w:rsid w:val="004E22B0"/>
    <w:rsid w:val="004E2428"/>
    <w:rsid w:val="004E2C1E"/>
    <w:rsid w:val="004E2F5E"/>
    <w:rsid w:val="004E348B"/>
    <w:rsid w:val="004E3B4B"/>
    <w:rsid w:val="004E3D43"/>
    <w:rsid w:val="004E4E27"/>
    <w:rsid w:val="004E6959"/>
    <w:rsid w:val="004E77DC"/>
    <w:rsid w:val="004E7B9E"/>
    <w:rsid w:val="004F217D"/>
    <w:rsid w:val="004F3225"/>
    <w:rsid w:val="004F3A20"/>
    <w:rsid w:val="004F3DAA"/>
    <w:rsid w:val="004F4E7F"/>
    <w:rsid w:val="004F5A32"/>
    <w:rsid w:val="004F60B1"/>
    <w:rsid w:val="004F6F6D"/>
    <w:rsid w:val="005006F3"/>
    <w:rsid w:val="0050078D"/>
    <w:rsid w:val="00501587"/>
    <w:rsid w:val="0050327B"/>
    <w:rsid w:val="005063B3"/>
    <w:rsid w:val="005066EE"/>
    <w:rsid w:val="0050694D"/>
    <w:rsid w:val="005079D9"/>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81C"/>
    <w:rsid w:val="00526356"/>
    <w:rsid w:val="005274EC"/>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6D66"/>
    <w:rsid w:val="00546FF2"/>
    <w:rsid w:val="00547009"/>
    <w:rsid w:val="0054789C"/>
    <w:rsid w:val="00547AF0"/>
    <w:rsid w:val="0055063D"/>
    <w:rsid w:val="00552279"/>
    <w:rsid w:val="00552F43"/>
    <w:rsid w:val="005532A8"/>
    <w:rsid w:val="005532B9"/>
    <w:rsid w:val="00553567"/>
    <w:rsid w:val="0055394E"/>
    <w:rsid w:val="005549F6"/>
    <w:rsid w:val="00554C9F"/>
    <w:rsid w:val="00555D4D"/>
    <w:rsid w:val="0055702A"/>
    <w:rsid w:val="00557198"/>
    <w:rsid w:val="005572CC"/>
    <w:rsid w:val="00557767"/>
    <w:rsid w:val="005610EE"/>
    <w:rsid w:val="0056119B"/>
    <w:rsid w:val="00562102"/>
    <w:rsid w:val="0056310E"/>
    <w:rsid w:val="005631E1"/>
    <w:rsid w:val="0056322F"/>
    <w:rsid w:val="0056761B"/>
    <w:rsid w:val="00570320"/>
    <w:rsid w:val="005704EA"/>
    <w:rsid w:val="005721B3"/>
    <w:rsid w:val="00572F88"/>
    <w:rsid w:val="0057330C"/>
    <w:rsid w:val="005738D5"/>
    <w:rsid w:val="00573DD2"/>
    <w:rsid w:val="005756C8"/>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04AE"/>
    <w:rsid w:val="00592401"/>
    <w:rsid w:val="00592642"/>
    <w:rsid w:val="00592D57"/>
    <w:rsid w:val="005941B7"/>
    <w:rsid w:val="00594C22"/>
    <w:rsid w:val="00594C68"/>
    <w:rsid w:val="00595549"/>
    <w:rsid w:val="00596454"/>
    <w:rsid w:val="005A3799"/>
    <w:rsid w:val="005A419B"/>
    <w:rsid w:val="005A4591"/>
    <w:rsid w:val="005A566F"/>
    <w:rsid w:val="005A5DAE"/>
    <w:rsid w:val="005A615E"/>
    <w:rsid w:val="005A6230"/>
    <w:rsid w:val="005A638B"/>
    <w:rsid w:val="005A656A"/>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2315"/>
    <w:rsid w:val="005D3A5E"/>
    <w:rsid w:val="005D41F4"/>
    <w:rsid w:val="005D4625"/>
    <w:rsid w:val="005D463B"/>
    <w:rsid w:val="005D595E"/>
    <w:rsid w:val="005D64E5"/>
    <w:rsid w:val="005E024B"/>
    <w:rsid w:val="005E1E9C"/>
    <w:rsid w:val="005E1FEF"/>
    <w:rsid w:val="005E2C2C"/>
    <w:rsid w:val="005E345A"/>
    <w:rsid w:val="005E4261"/>
    <w:rsid w:val="005E477E"/>
    <w:rsid w:val="005E480F"/>
    <w:rsid w:val="005E58CE"/>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5EB"/>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17A98"/>
    <w:rsid w:val="00620368"/>
    <w:rsid w:val="00622E4B"/>
    <w:rsid w:val="00623A9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1F5"/>
    <w:rsid w:val="00660229"/>
    <w:rsid w:val="00660881"/>
    <w:rsid w:val="00660891"/>
    <w:rsid w:val="00660F08"/>
    <w:rsid w:val="006610FA"/>
    <w:rsid w:val="006611D3"/>
    <w:rsid w:val="006627DE"/>
    <w:rsid w:val="006628CF"/>
    <w:rsid w:val="00663201"/>
    <w:rsid w:val="00663F9B"/>
    <w:rsid w:val="00664106"/>
    <w:rsid w:val="0066412D"/>
    <w:rsid w:val="00665B1C"/>
    <w:rsid w:val="00665B95"/>
    <w:rsid w:val="006663C0"/>
    <w:rsid w:val="006664C8"/>
    <w:rsid w:val="00666E1D"/>
    <w:rsid w:val="00667ADF"/>
    <w:rsid w:val="00667B5A"/>
    <w:rsid w:val="00670459"/>
    <w:rsid w:val="006718F8"/>
    <w:rsid w:val="00671BCC"/>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36A0"/>
    <w:rsid w:val="00683855"/>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338E"/>
    <w:rsid w:val="006A3C08"/>
    <w:rsid w:val="006A48AC"/>
    <w:rsid w:val="006A4A7F"/>
    <w:rsid w:val="006A526C"/>
    <w:rsid w:val="006A6E83"/>
    <w:rsid w:val="006A7F66"/>
    <w:rsid w:val="006B0442"/>
    <w:rsid w:val="006B04EF"/>
    <w:rsid w:val="006B12F3"/>
    <w:rsid w:val="006B2AF3"/>
    <w:rsid w:val="006B4BDB"/>
    <w:rsid w:val="006B50FA"/>
    <w:rsid w:val="006B6698"/>
    <w:rsid w:val="006B6F08"/>
    <w:rsid w:val="006C0355"/>
    <w:rsid w:val="006C0925"/>
    <w:rsid w:val="006C1FE5"/>
    <w:rsid w:val="006C29CF"/>
    <w:rsid w:val="006C2B2A"/>
    <w:rsid w:val="006C2FB8"/>
    <w:rsid w:val="006C2FC4"/>
    <w:rsid w:val="006C329A"/>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3D55"/>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1F9"/>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6BCF"/>
    <w:rsid w:val="007070E1"/>
    <w:rsid w:val="007109BD"/>
    <w:rsid w:val="00710D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469E"/>
    <w:rsid w:val="00734B9B"/>
    <w:rsid w:val="00735712"/>
    <w:rsid w:val="007358EB"/>
    <w:rsid w:val="00735E8B"/>
    <w:rsid w:val="007362E8"/>
    <w:rsid w:val="00736C6F"/>
    <w:rsid w:val="00736FD0"/>
    <w:rsid w:val="007402F1"/>
    <w:rsid w:val="0074107A"/>
    <w:rsid w:val="007416D2"/>
    <w:rsid w:val="00741883"/>
    <w:rsid w:val="00741C06"/>
    <w:rsid w:val="00743D37"/>
    <w:rsid w:val="0074402B"/>
    <w:rsid w:val="00744C1F"/>
    <w:rsid w:val="007456A3"/>
    <w:rsid w:val="00745705"/>
    <w:rsid w:val="007461AC"/>
    <w:rsid w:val="0074650A"/>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394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50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6A12"/>
    <w:rsid w:val="007D0352"/>
    <w:rsid w:val="007D12BA"/>
    <w:rsid w:val="007D1486"/>
    <w:rsid w:val="007D14A1"/>
    <w:rsid w:val="007D38AC"/>
    <w:rsid w:val="007D46A9"/>
    <w:rsid w:val="007D51B3"/>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875"/>
    <w:rsid w:val="00800F2B"/>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4B7E"/>
    <w:rsid w:val="008350AC"/>
    <w:rsid w:val="00835638"/>
    <w:rsid w:val="00835C87"/>
    <w:rsid w:val="008361E0"/>
    <w:rsid w:val="00837B23"/>
    <w:rsid w:val="00840520"/>
    <w:rsid w:val="0084060F"/>
    <w:rsid w:val="00840C64"/>
    <w:rsid w:val="00840D1D"/>
    <w:rsid w:val="00840E13"/>
    <w:rsid w:val="00840ED7"/>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0FEC"/>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157A"/>
    <w:rsid w:val="00862350"/>
    <w:rsid w:val="00862FE2"/>
    <w:rsid w:val="00864D99"/>
    <w:rsid w:val="00866398"/>
    <w:rsid w:val="00866C22"/>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1DE2"/>
    <w:rsid w:val="00882774"/>
    <w:rsid w:val="0088483A"/>
    <w:rsid w:val="00885DFA"/>
    <w:rsid w:val="00886054"/>
    <w:rsid w:val="00887FA8"/>
    <w:rsid w:val="00892133"/>
    <w:rsid w:val="008935AB"/>
    <w:rsid w:val="00894A50"/>
    <w:rsid w:val="00895E36"/>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55EE"/>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E4A"/>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77A4B"/>
    <w:rsid w:val="00980459"/>
    <w:rsid w:val="00980625"/>
    <w:rsid w:val="00983F05"/>
    <w:rsid w:val="00983F47"/>
    <w:rsid w:val="009843D7"/>
    <w:rsid w:val="009849C3"/>
    <w:rsid w:val="009851D9"/>
    <w:rsid w:val="00986177"/>
    <w:rsid w:val="009868EA"/>
    <w:rsid w:val="009871D6"/>
    <w:rsid w:val="0098725E"/>
    <w:rsid w:val="00991D3F"/>
    <w:rsid w:val="0099263F"/>
    <w:rsid w:val="009929A9"/>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1A01"/>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2D55"/>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6B05"/>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DBA"/>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AAD"/>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6C96"/>
    <w:rsid w:val="00A870BE"/>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071"/>
    <w:rsid w:val="00AA6419"/>
    <w:rsid w:val="00AA7890"/>
    <w:rsid w:val="00AB1A48"/>
    <w:rsid w:val="00AB31CA"/>
    <w:rsid w:val="00AB4375"/>
    <w:rsid w:val="00AB44B9"/>
    <w:rsid w:val="00AB4C70"/>
    <w:rsid w:val="00AB508F"/>
    <w:rsid w:val="00AB589A"/>
    <w:rsid w:val="00AB616C"/>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ACB"/>
    <w:rsid w:val="00AF6FA9"/>
    <w:rsid w:val="00B00884"/>
    <w:rsid w:val="00B02280"/>
    <w:rsid w:val="00B0307A"/>
    <w:rsid w:val="00B073CB"/>
    <w:rsid w:val="00B0774E"/>
    <w:rsid w:val="00B10492"/>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484F"/>
    <w:rsid w:val="00B2556B"/>
    <w:rsid w:val="00B26D04"/>
    <w:rsid w:val="00B27F57"/>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4735"/>
    <w:rsid w:val="00B57A45"/>
    <w:rsid w:val="00B60057"/>
    <w:rsid w:val="00B600AC"/>
    <w:rsid w:val="00B60A77"/>
    <w:rsid w:val="00B62E85"/>
    <w:rsid w:val="00B63DEC"/>
    <w:rsid w:val="00B64047"/>
    <w:rsid w:val="00B647A1"/>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954"/>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6FA2"/>
    <w:rsid w:val="00B971A8"/>
    <w:rsid w:val="00B97B7E"/>
    <w:rsid w:val="00B97B91"/>
    <w:rsid w:val="00BA07AB"/>
    <w:rsid w:val="00BA0848"/>
    <w:rsid w:val="00BA0F6E"/>
    <w:rsid w:val="00BA1979"/>
    <w:rsid w:val="00BA3547"/>
    <w:rsid w:val="00BA401A"/>
    <w:rsid w:val="00BA4CAD"/>
    <w:rsid w:val="00BA4E4D"/>
    <w:rsid w:val="00BA5438"/>
    <w:rsid w:val="00BA6849"/>
    <w:rsid w:val="00BA6B5B"/>
    <w:rsid w:val="00BB0253"/>
    <w:rsid w:val="00BB0430"/>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465"/>
    <w:rsid w:val="00BD5AD7"/>
    <w:rsid w:val="00BD62F3"/>
    <w:rsid w:val="00BD6C75"/>
    <w:rsid w:val="00BD71B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066A"/>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CE4"/>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B0A"/>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4EB5"/>
    <w:rsid w:val="00CB5883"/>
    <w:rsid w:val="00CB59B6"/>
    <w:rsid w:val="00CB59D8"/>
    <w:rsid w:val="00CB5D4C"/>
    <w:rsid w:val="00CB63F4"/>
    <w:rsid w:val="00CB6544"/>
    <w:rsid w:val="00CC0A82"/>
    <w:rsid w:val="00CC29B9"/>
    <w:rsid w:val="00CC449F"/>
    <w:rsid w:val="00CC484F"/>
    <w:rsid w:val="00CC4B01"/>
    <w:rsid w:val="00CC559C"/>
    <w:rsid w:val="00CC5A89"/>
    <w:rsid w:val="00CC5D1B"/>
    <w:rsid w:val="00CC76E1"/>
    <w:rsid w:val="00CC78AE"/>
    <w:rsid w:val="00CD25D0"/>
    <w:rsid w:val="00CD323A"/>
    <w:rsid w:val="00CD32D4"/>
    <w:rsid w:val="00CD3BA1"/>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357E"/>
    <w:rsid w:val="00D04B3F"/>
    <w:rsid w:val="00D05D8C"/>
    <w:rsid w:val="00D10A4D"/>
    <w:rsid w:val="00D10A90"/>
    <w:rsid w:val="00D10CC1"/>
    <w:rsid w:val="00D12DD3"/>
    <w:rsid w:val="00D12EA6"/>
    <w:rsid w:val="00D13F25"/>
    <w:rsid w:val="00D15BEF"/>
    <w:rsid w:val="00D16748"/>
    <w:rsid w:val="00D16FA6"/>
    <w:rsid w:val="00D174D2"/>
    <w:rsid w:val="00D200B6"/>
    <w:rsid w:val="00D2062E"/>
    <w:rsid w:val="00D221D7"/>
    <w:rsid w:val="00D24630"/>
    <w:rsid w:val="00D25054"/>
    <w:rsid w:val="00D25761"/>
    <w:rsid w:val="00D26277"/>
    <w:rsid w:val="00D27086"/>
    <w:rsid w:val="00D27253"/>
    <w:rsid w:val="00D27607"/>
    <w:rsid w:val="00D27D23"/>
    <w:rsid w:val="00D27F36"/>
    <w:rsid w:val="00D31310"/>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084A"/>
    <w:rsid w:val="00D91468"/>
    <w:rsid w:val="00D927B0"/>
    <w:rsid w:val="00D927FD"/>
    <w:rsid w:val="00D93843"/>
    <w:rsid w:val="00D94134"/>
    <w:rsid w:val="00D95597"/>
    <w:rsid w:val="00D959DF"/>
    <w:rsid w:val="00D969AA"/>
    <w:rsid w:val="00D9723D"/>
    <w:rsid w:val="00D9761B"/>
    <w:rsid w:val="00D97FC3"/>
    <w:rsid w:val="00DA02CC"/>
    <w:rsid w:val="00DA176B"/>
    <w:rsid w:val="00DA180D"/>
    <w:rsid w:val="00DA31CD"/>
    <w:rsid w:val="00DA39E6"/>
    <w:rsid w:val="00DA4887"/>
    <w:rsid w:val="00DA53B2"/>
    <w:rsid w:val="00DA5661"/>
    <w:rsid w:val="00DA63D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6959"/>
    <w:rsid w:val="00DE7B5A"/>
    <w:rsid w:val="00DF058A"/>
    <w:rsid w:val="00DF1C2F"/>
    <w:rsid w:val="00DF1EBF"/>
    <w:rsid w:val="00DF215B"/>
    <w:rsid w:val="00DF2C08"/>
    <w:rsid w:val="00DF3D9A"/>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0A4"/>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2B2"/>
    <w:rsid w:val="00E22C9F"/>
    <w:rsid w:val="00E25719"/>
    <w:rsid w:val="00E25818"/>
    <w:rsid w:val="00E25E53"/>
    <w:rsid w:val="00E26DB3"/>
    <w:rsid w:val="00E275E0"/>
    <w:rsid w:val="00E3006F"/>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090"/>
    <w:rsid w:val="00E562BB"/>
    <w:rsid w:val="00E5708F"/>
    <w:rsid w:val="00E61DED"/>
    <w:rsid w:val="00E62127"/>
    <w:rsid w:val="00E62C29"/>
    <w:rsid w:val="00E64DAD"/>
    <w:rsid w:val="00E6610F"/>
    <w:rsid w:val="00E66266"/>
    <w:rsid w:val="00E662D6"/>
    <w:rsid w:val="00E66397"/>
    <w:rsid w:val="00E6642C"/>
    <w:rsid w:val="00E66EC3"/>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0AE"/>
    <w:rsid w:val="00E86F5D"/>
    <w:rsid w:val="00E87C8A"/>
    <w:rsid w:val="00E87CFD"/>
    <w:rsid w:val="00E87DB5"/>
    <w:rsid w:val="00E87DDB"/>
    <w:rsid w:val="00E87F02"/>
    <w:rsid w:val="00E9168A"/>
    <w:rsid w:val="00E921D0"/>
    <w:rsid w:val="00E9436D"/>
    <w:rsid w:val="00E94851"/>
    <w:rsid w:val="00E94A62"/>
    <w:rsid w:val="00E9527A"/>
    <w:rsid w:val="00E95933"/>
    <w:rsid w:val="00E9714D"/>
    <w:rsid w:val="00E97750"/>
    <w:rsid w:val="00E9777C"/>
    <w:rsid w:val="00E97ADE"/>
    <w:rsid w:val="00EA0DC8"/>
    <w:rsid w:val="00EA2761"/>
    <w:rsid w:val="00EA28F3"/>
    <w:rsid w:val="00EA3806"/>
    <w:rsid w:val="00EA3EA6"/>
    <w:rsid w:val="00EA4A06"/>
    <w:rsid w:val="00EA5C53"/>
    <w:rsid w:val="00EA5DA8"/>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79E0"/>
    <w:rsid w:val="00ED08A7"/>
    <w:rsid w:val="00ED0A84"/>
    <w:rsid w:val="00ED0F49"/>
    <w:rsid w:val="00ED0FAC"/>
    <w:rsid w:val="00ED1A31"/>
    <w:rsid w:val="00ED4F4A"/>
    <w:rsid w:val="00ED516E"/>
    <w:rsid w:val="00ED7B39"/>
    <w:rsid w:val="00ED7C3F"/>
    <w:rsid w:val="00EE1C88"/>
    <w:rsid w:val="00EE2874"/>
    <w:rsid w:val="00EE2914"/>
    <w:rsid w:val="00EE3E5B"/>
    <w:rsid w:val="00EE4465"/>
    <w:rsid w:val="00EE45DC"/>
    <w:rsid w:val="00EE567A"/>
    <w:rsid w:val="00EE5857"/>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AF9"/>
    <w:rsid w:val="00EF7D7D"/>
    <w:rsid w:val="00EF7D8B"/>
    <w:rsid w:val="00F0140E"/>
    <w:rsid w:val="00F031D3"/>
    <w:rsid w:val="00F03224"/>
    <w:rsid w:val="00F03AC6"/>
    <w:rsid w:val="00F03C12"/>
    <w:rsid w:val="00F04CD9"/>
    <w:rsid w:val="00F0633B"/>
    <w:rsid w:val="00F06A67"/>
    <w:rsid w:val="00F078F6"/>
    <w:rsid w:val="00F0799C"/>
    <w:rsid w:val="00F10B93"/>
    <w:rsid w:val="00F10DD6"/>
    <w:rsid w:val="00F1186A"/>
    <w:rsid w:val="00F11F0C"/>
    <w:rsid w:val="00F11FA3"/>
    <w:rsid w:val="00F12DB9"/>
    <w:rsid w:val="00F12F43"/>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7EA0"/>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A75"/>
    <w:rsid w:val="00F60DD9"/>
    <w:rsid w:val="00F611FE"/>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31A"/>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0BC1"/>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9B0"/>
    <w:rsid w:val="00FD0E62"/>
    <w:rsid w:val="00FD1415"/>
    <w:rsid w:val="00FD2C4F"/>
    <w:rsid w:val="00FD4793"/>
    <w:rsid w:val="00FD5169"/>
    <w:rsid w:val="00FD7941"/>
    <w:rsid w:val="00FE02C6"/>
    <w:rsid w:val="00FE087C"/>
    <w:rsid w:val="00FE089D"/>
    <w:rsid w:val="00FE18D0"/>
    <w:rsid w:val="00FE1F4E"/>
    <w:rsid w:val="00FE257E"/>
    <w:rsid w:val="00FE315D"/>
    <w:rsid w:val="00FE3636"/>
    <w:rsid w:val="00FE3ABC"/>
    <w:rsid w:val="00FE42DE"/>
    <w:rsid w:val="00FE4F53"/>
    <w:rsid w:val="00FE532E"/>
    <w:rsid w:val="00FE54B9"/>
    <w:rsid w:val="00FE5CB5"/>
    <w:rsid w:val="00FF0DB9"/>
    <w:rsid w:val="00FF104C"/>
    <w:rsid w:val="00FF10EC"/>
    <w:rsid w:val="00FF1AAC"/>
    <w:rsid w:val="00FF1B32"/>
    <w:rsid w:val="00FF25A1"/>
    <w:rsid w:val="00FF29D9"/>
    <w:rsid w:val="00FF2AB0"/>
    <w:rsid w:val="00FF472A"/>
    <w:rsid w:val="00FF5ED6"/>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503"/>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uiPriority w:val="99"/>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154</TotalTime>
  <Pages>7</Pages>
  <Words>1994</Words>
  <Characters>11370</Characters>
  <Application>Microsoft Office Word</Application>
  <DocSecurity>0</DocSecurity>
  <Lines>94</Lines>
  <Paragraphs>26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 Inc. - RAN4#116</cp:lastModifiedBy>
  <cp:revision>41</cp:revision>
  <cp:lastPrinted>2016-08-05T18:54:00Z</cp:lastPrinted>
  <dcterms:created xsi:type="dcterms:W3CDTF">2025-01-28T19:03:00Z</dcterms:created>
  <dcterms:modified xsi:type="dcterms:W3CDTF">2025-08-15T16:02:00Z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